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8D4" w:rsidRDefault="007C38D4" w:rsidP="007C38D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7C38D4" w:rsidRDefault="007C38D4" w:rsidP="007C38D4">
      <w:pPr>
        <w:pStyle w:val="4"/>
        <w:numPr>
          <w:ilvl w:val="0"/>
          <w:numId w:val="0"/>
        </w:numPr>
      </w:pPr>
      <w:r>
        <w:t>Целевые индикаторы и  показатели  Программы</w:t>
      </w:r>
    </w:p>
    <w:tbl>
      <w:tblPr>
        <w:tblW w:w="16200" w:type="dxa"/>
        <w:tblInd w:w="-862" w:type="dxa"/>
        <w:tblLayout w:type="fixed"/>
        <w:tblLook w:val="0000" w:firstRow="0" w:lastRow="0" w:firstColumn="0" w:lastColumn="0" w:noHBand="0" w:noVBand="0"/>
      </w:tblPr>
      <w:tblGrid>
        <w:gridCol w:w="666"/>
        <w:gridCol w:w="6520"/>
        <w:gridCol w:w="1134"/>
        <w:gridCol w:w="851"/>
        <w:gridCol w:w="708"/>
        <w:gridCol w:w="709"/>
        <w:gridCol w:w="709"/>
        <w:gridCol w:w="709"/>
        <w:gridCol w:w="708"/>
        <w:gridCol w:w="163"/>
        <w:gridCol w:w="546"/>
        <w:gridCol w:w="163"/>
        <w:gridCol w:w="546"/>
        <w:gridCol w:w="163"/>
        <w:gridCol w:w="1905"/>
      </w:tblGrid>
      <w:tr w:rsidR="007C38D4" w:rsidTr="00422083">
        <w:trPr>
          <w:cantSplit/>
          <w:trHeight w:val="231"/>
        </w:trPr>
        <w:tc>
          <w:tcPr>
            <w:tcW w:w="666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52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Един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и</w:t>
            </w:r>
            <w:proofErr w:type="gramEnd"/>
            <w:r>
              <w:rPr>
                <w:b/>
              </w:rPr>
              <w:t>змер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2013 (базовый)</w:t>
            </w:r>
          </w:p>
        </w:tc>
        <w:tc>
          <w:tcPr>
            <w:tcW w:w="5124" w:type="dxa"/>
            <w:gridSpan w:val="10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Прогноз по годам реализации Программы</w:t>
            </w:r>
          </w:p>
        </w:tc>
        <w:tc>
          <w:tcPr>
            <w:tcW w:w="1905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53" w:right="-108"/>
              <w:jc w:val="center"/>
              <w:rPr>
                <w:b/>
              </w:rPr>
            </w:pPr>
            <w:r>
              <w:rPr>
                <w:b/>
              </w:rPr>
              <w:t>Отношение 2020 г. к 2013 г.</w:t>
            </w:r>
          </w:p>
        </w:tc>
      </w:tr>
      <w:tr w:rsidR="007C38D4" w:rsidTr="0042208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871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905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</w:p>
        </w:tc>
      </w:tr>
      <w:tr w:rsidR="007C38D4" w:rsidTr="00422083">
        <w:trPr>
          <w:trHeight w:val="222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7C38D4" w:rsidTr="0042208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629" w:type="dxa"/>
            <w:gridSpan w:val="13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917C21" w:rsidRDefault="007C38D4" w:rsidP="00AD45B3">
            <w:pPr>
              <w:pStyle w:val="9"/>
              <w:snapToGrid w:val="0"/>
            </w:pPr>
            <w:r w:rsidRPr="00917C21">
              <w:t xml:space="preserve">Демографические показатели в </w:t>
            </w:r>
            <w:proofErr w:type="spellStart"/>
            <w:r w:rsidRPr="00917C21">
              <w:rPr>
                <w:color w:val="000000"/>
              </w:rPr>
              <w:t>Ельниковском</w:t>
            </w:r>
            <w:proofErr w:type="spellEnd"/>
            <w:r w:rsidRPr="00917C21">
              <w:rPr>
                <w:color w:val="000000"/>
              </w:rPr>
              <w:t xml:space="preserve"> м</w:t>
            </w:r>
            <w:r w:rsidRPr="00917C21">
              <w:t>униципальном районе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</w:rPr>
            </w:pPr>
          </w:p>
        </w:tc>
      </w:tr>
      <w:tr w:rsidR="007C38D4" w:rsidRPr="00C62C79" w:rsidTr="00422083">
        <w:trPr>
          <w:trHeight w:val="221"/>
        </w:trPr>
        <w:tc>
          <w:tcPr>
            <w:tcW w:w="666" w:type="dxa"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</w:pPr>
            <w:r>
              <w:t>1.1</w:t>
            </w: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Численность сельского населения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тыс. чел.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right="113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11,19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10,99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10,79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10,69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422083" w:rsidP="00AD45B3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10,027</w:t>
            </w:r>
          </w:p>
        </w:tc>
        <w:tc>
          <w:tcPr>
            <w:tcW w:w="871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422083" w:rsidP="00422083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9,95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422083" w:rsidP="00AD45B3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422083" w:rsidP="00AD45B3">
            <w:pPr>
              <w:snapToGrid w:val="0"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1905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</w:tr>
      <w:tr w:rsidR="007C38D4" w:rsidRPr="00C62C79" w:rsidTr="0042208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</w:pPr>
            <w:r>
              <w:t>1.2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Численность сельского населения в трудоспособном возрасте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тыс. 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6,708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6,3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6,1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ind w:left="113" w:right="113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89,4</w:t>
            </w:r>
          </w:p>
        </w:tc>
      </w:tr>
      <w:tr w:rsidR="007C38D4" w:rsidRPr="00C62C79" w:rsidTr="0042208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</w:pPr>
            <w:r>
              <w:t>1.3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Коэффициент рождаемости сельского населения (число родившихся на 100 сельских жителей)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0,65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0,75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0,8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0,87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153</w:t>
            </w:r>
          </w:p>
        </w:tc>
      </w:tr>
      <w:tr w:rsidR="007C38D4" w:rsidRPr="00C62C79" w:rsidTr="0042208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</w:pPr>
            <w:r>
              <w:t>1.4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Коэффициент смертности сельского населения (число умерших на 100 сельских жителей)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1,45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1,84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1,85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0,94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0,97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66,8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AD45B3">
            <w:pPr>
              <w:snapToGrid w:val="0"/>
              <w:jc w:val="center"/>
              <w:rPr>
                <w:b/>
              </w:rPr>
            </w:pPr>
            <w:r w:rsidRPr="00917C21">
              <w:rPr>
                <w:b/>
              </w:rPr>
              <w:t>Создание комфортных условий жизнедеятельности в</w:t>
            </w:r>
            <w:r w:rsidRPr="00917C21">
              <w:rPr>
                <w:color w:val="000000"/>
              </w:rPr>
              <w:t xml:space="preserve"> </w:t>
            </w:r>
            <w:proofErr w:type="spellStart"/>
            <w:r w:rsidRPr="00917C21">
              <w:rPr>
                <w:b/>
                <w:color w:val="000000"/>
              </w:rPr>
              <w:t>Ельниковском</w:t>
            </w:r>
            <w:proofErr w:type="spellEnd"/>
            <w:r w:rsidRPr="00917C21">
              <w:rPr>
                <w:b/>
              </w:rPr>
              <w:t xml:space="preserve"> муниципальном районе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2.1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Улучшение жилищных условий в сельских поселениях Муниципального района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2.1.1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Количество сельских семей, признанных нуждающимися в улучшении жилищных условий  (на конец года) –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210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300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в том числе молодых семей и молодых специалистов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68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78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98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350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2.1.2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Ввод (приобретение) жилья для граждан, проживающих в сельских поселениях -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proofErr w:type="spellStart"/>
            <w:r w:rsidRPr="00A07B8C">
              <w:rPr>
                <w:color w:val="FF0000"/>
              </w:rPr>
              <w:t>тыс.кв</w:t>
            </w:r>
            <w:proofErr w:type="gramStart"/>
            <w:r w:rsidRPr="00A07B8C">
              <w:rPr>
                <w:color w:val="FF000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0.85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0,25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181,6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в том числе для молодых семей и молодых специалистов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proofErr w:type="spellStart"/>
            <w:r w:rsidRPr="00A07B8C">
              <w:rPr>
                <w:color w:val="FF0000"/>
              </w:rPr>
              <w:t>тыс.кв</w:t>
            </w:r>
            <w:proofErr w:type="gramStart"/>
            <w:r w:rsidRPr="00A07B8C">
              <w:rPr>
                <w:color w:val="FF0000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0,650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0,7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1,1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</w:t>
            </w:r>
            <w:r>
              <w:rPr>
                <w:color w:val="FF000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42208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</w:t>
            </w:r>
            <w:r w:rsidR="00422083">
              <w:rPr>
                <w:color w:val="FF0000"/>
                <w:sz w:val="22"/>
                <w:szCs w:val="22"/>
              </w:rPr>
              <w:t>25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0,83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0,83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0,83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129</w:t>
            </w:r>
          </w:p>
        </w:tc>
      </w:tr>
      <w:tr w:rsidR="007C38D4" w:rsidTr="00AD45B3">
        <w:trPr>
          <w:cantSplit/>
          <w:trHeight w:val="400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2.1.3</w:t>
            </w:r>
          </w:p>
          <w:p w:rsidR="007C38D4" w:rsidRDefault="007C38D4" w:rsidP="00AD45B3">
            <w:pPr>
              <w:ind w:left="-154" w:right="-108"/>
              <w:jc w:val="center"/>
            </w:pPr>
          </w:p>
          <w:p w:rsidR="007C38D4" w:rsidRDefault="007C38D4" w:rsidP="00AD45B3">
            <w:pPr>
              <w:ind w:left="-154" w:right="-108"/>
              <w:jc w:val="center"/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Количество сельских семей, улучшивших жилищные условия -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15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100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в том числе молодых семей и молодых специалистов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A07B8C" w:rsidRDefault="007C38D4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12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133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2.2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AD45B3">
            <w:pPr>
              <w:snapToGrid w:val="0"/>
              <w:jc w:val="center"/>
              <w:rPr>
                <w:b/>
              </w:rPr>
            </w:pPr>
            <w:r w:rsidRPr="00917C21">
              <w:rPr>
                <w:b/>
              </w:rPr>
              <w:t xml:space="preserve">Обеспеченность общеобразовательными учреждениями в сельских поселениях </w:t>
            </w:r>
            <w:r w:rsidRPr="00917C21">
              <w:rPr>
                <w:b/>
                <w:color w:val="000000"/>
              </w:rPr>
              <w:t>Ельниковского</w:t>
            </w:r>
            <w:r w:rsidRPr="00917C21">
              <w:rPr>
                <w:color w:val="000000"/>
              </w:rPr>
              <w:t xml:space="preserve"> м</w:t>
            </w:r>
            <w:r w:rsidRPr="00917C21">
              <w:rPr>
                <w:b/>
              </w:rPr>
              <w:t>униципального района</w:t>
            </w: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2.2.1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Численность учащихся в сельских общеобразовательных учреждениях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860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</w:t>
            </w: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2.2.2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Численность учащихся в первую смену в  сельских общеобразовательных учреждениях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920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860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91</w:t>
            </w: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2.2..3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Численность учащихся в сельских общеобразовательных </w:t>
            </w:r>
            <w:r>
              <w:lastRenderedPageBreak/>
              <w:t>учреждениях, находящихся в ветхом и аварийном состоянии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lastRenderedPageBreak/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lastRenderedPageBreak/>
              <w:t>2.2.4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Ввод в действие  сельских общеобразовательных учреждений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2.3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AD45B3">
            <w:pPr>
              <w:pStyle w:val="9"/>
              <w:snapToGrid w:val="0"/>
            </w:pPr>
            <w:r w:rsidRPr="00917C21">
              <w:t>Обеспеченность учреждениями первичной медико-санитарной помощи в сельских поселениях</w:t>
            </w:r>
            <w:r w:rsidRPr="00917C21">
              <w:rPr>
                <w:color w:val="000000"/>
              </w:rPr>
              <w:t xml:space="preserve"> Ельниковского м</w:t>
            </w:r>
            <w:r w:rsidRPr="00917C21">
              <w:t>униципального района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2.3.1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Наличие </w:t>
            </w:r>
            <w:proofErr w:type="spellStart"/>
            <w:r>
              <w:t>ФАПов</w:t>
            </w:r>
            <w:proofErr w:type="spellEnd"/>
            <w:r>
              <w:t xml:space="preserve">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24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114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в том числе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11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78,6</w:t>
            </w: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2.3.2</w:t>
            </w: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Наличие офисов врача общей практики в сельских поселениях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  <w:p w:rsidR="007C38D4" w:rsidRDefault="007C38D4" w:rsidP="00AD45B3">
            <w:pPr>
              <w:jc w:val="both"/>
            </w:pP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в том числе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2.3.3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Ввод в действие </w:t>
            </w:r>
            <w:proofErr w:type="spellStart"/>
            <w:r>
              <w:t>ФАПов</w:t>
            </w:r>
            <w:proofErr w:type="spellEnd"/>
            <w:r>
              <w:t xml:space="preserve">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2.3.4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Ввод в действие офисов врача общей практики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2.3.5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 xml:space="preserve">Прирост сельского населения, обеспеченного </w:t>
            </w:r>
            <w:proofErr w:type="spellStart"/>
            <w:r>
              <w:t>ФАПами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C62C79" w:rsidRDefault="007C38D4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C38D4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</w:pPr>
            <w:r>
              <w:t>2.3.6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Прирост сельского населения, обеспеченного офисами врача общей практики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jc w:val="both"/>
            </w:pPr>
          </w:p>
        </w:tc>
      </w:tr>
      <w:tr w:rsidR="007C38D4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Default="007C38D4" w:rsidP="00AD45B3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2.4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7C38D4" w:rsidRPr="00917C21" w:rsidRDefault="007C38D4" w:rsidP="00AD45B3">
            <w:pPr>
              <w:pStyle w:val="9"/>
              <w:snapToGrid w:val="0"/>
            </w:pPr>
            <w:r w:rsidRPr="00917C21">
              <w:t xml:space="preserve">Обеспеченность плоскостными спортивными сооружениями в сельских поселениях </w:t>
            </w:r>
            <w:r w:rsidRPr="00917C21">
              <w:rPr>
                <w:color w:val="000000"/>
              </w:rPr>
              <w:t>Ельниковского м</w:t>
            </w:r>
            <w:r w:rsidRPr="00917C21">
              <w:t>униципального района</w:t>
            </w:r>
          </w:p>
        </w:tc>
      </w:tr>
      <w:tr w:rsidR="00422083" w:rsidTr="00AD45B3">
        <w:trPr>
          <w:cantSplit/>
          <w:trHeight w:val="260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2.4.1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Наличие плоскостных спортивных сооружений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22083" w:rsidTr="00AD45B3">
        <w:trPr>
          <w:cantSplit/>
          <w:trHeight w:val="280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8305,4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8305,4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8305,4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22083" w:rsidTr="00AD45B3">
        <w:trPr>
          <w:cantSplit/>
          <w:trHeight w:val="400"/>
        </w:trPr>
        <w:tc>
          <w:tcPr>
            <w:tcW w:w="666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в том числе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400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280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2.4.2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Ввод в действие плоскостных спортивных сооружений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260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410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2.4.3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Прирост сельского населения, обеспеченного плоскостными спортивными сооружениями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2.5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917C21" w:rsidRDefault="00422083" w:rsidP="00AD45B3">
            <w:pPr>
              <w:pStyle w:val="9"/>
              <w:snapToGrid w:val="0"/>
            </w:pPr>
            <w:r w:rsidRPr="00917C21">
              <w:t>Обеспеченность учреждениями культурно-досугового типа сельских поселений</w:t>
            </w:r>
            <w:r w:rsidRPr="00917C21">
              <w:rPr>
                <w:color w:val="000000"/>
              </w:rPr>
              <w:t xml:space="preserve"> Ельниковского м</w:t>
            </w:r>
            <w:r w:rsidRPr="00917C21">
              <w:t>униципального района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2.5.1</w:t>
            </w:r>
          </w:p>
        </w:tc>
        <w:tc>
          <w:tcPr>
            <w:tcW w:w="652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Наличие учреждений культурно-досугового типа в сельских поселениях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19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936ED6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2866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936ED6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в том числе  </w:t>
            </w:r>
            <w:proofErr w:type="gramStart"/>
            <w:r>
              <w:t>находящихся</w:t>
            </w:r>
            <w:proofErr w:type="gramEnd"/>
            <w:r>
              <w:t xml:space="preserve"> в ветхом и аварийном состоянии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ед.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936ED6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42208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1376</w:t>
            </w: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936ED6" w:rsidP="0042208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2.5.2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Ввод в действие учреждений культурно-досугового типа в </w:t>
            </w:r>
            <w:r>
              <w:lastRenderedPageBreak/>
              <w:t xml:space="preserve">сельских поселениях  (реконструкция с увеличением мощности) </w:t>
            </w:r>
            <w:proofErr w:type="gramStart"/>
            <w:r>
              <w:t>до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sz w:val="28"/>
              </w:rPr>
            </w:pPr>
          </w:p>
        </w:tc>
        <w:tc>
          <w:tcPr>
            <w:tcW w:w="652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мест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1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582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lastRenderedPageBreak/>
              <w:t>2.5.3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Прирост сельского населения, обеспеченного учреждениями культурно-досугового типа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2.6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F20D45" w:rsidRDefault="00422083" w:rsidP="00AD45B3">
            <w:pPr>
              <w:pStyle w:val="9"/>
              <w:snapToGrid w:val="0"/>
            </w:pPr>
            <w:r w:rsidRPr="00F20D45">
              <w:t>Газоснабжение сельских поселений Ельниковского муниципального района</w:t>
            </w: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2.6.1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A07B8C" w:rsidRDefault="00422083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 xml:space="preserve">Ввод в действие распределительных газовых сетей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A07B8C" w:rsidRDefault="00422083" w:rsidP="00AD45B3">
            <w:pPr>
              <w:snapToGrid w:val="0"/>
              <w:jc w:val="both"/>
              <w:rPr>
                <w:color w:val="FF0000"/>
              </w:rPr>
            </w:pPr>
            <w:r w:rsidRPr="00A07B8C">
              <w:rPr>
                <w:color w:val="FF0000"/>
              </w:rPr>
              <w:t>км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A07B8C" w:rsidRDefault="00422083" w:rsidP="00AD45B3">
            <w:pPr>
              <w:snapToGrid w:val="0"/>
              <w:jc w:val="both"/>
              <w:rPr>
                <w:color w:val="FF000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  <w:r w:rsidRPr="00C62C79">
              <w:rPr>
                <w:b/>
                <w:color w:val="FF0000"/>
                <w:sz w:val="22"/>
                <w:szCs w:val="22"/>
              </w:rPr>
              <w:t>1,2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2.6.2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Уровень износа объектов газоснабжения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28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36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137</w:t>
            </w: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2.6.3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Уровень газификации жилищного фонда сельских поселений муниципального района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85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85,5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86,6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87,5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88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103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2.7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F20D45" w:rsidRDefault="00422083" w:rsidP="00AD45B3">
            <w:pPr>
              <w:pStyle w:val="9"/>
              <w:snapToGrid w:val="0"/>
            </w:pPr>
            <w:r w:rsidRPr="00F20D45">
              <w:t>Водоснабжение в сельских поселениях</w:t>
            </w:r>
            <w:r w:rsidRPr="00F20D45">
              <w:rPr>
                <w:color w:val="000000"/>
              </w:rPr>
              <w:t xml:space="preserve"> Ельниковского м</w:t>
            </w:r>
            <w:r w:rsidRPr="00F20D45">
              <w:t>униципального района</w:t>
            </w: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2.7.1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Строительство локальных водопроводов в сельских поселениях муниципального района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км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694141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694141">
              <w:rPr>
                <w:sz w:val="22"/>
                <w:szCs w:val="22"/>
              </w:rPr>
              <w:t>2,42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694141" w:rsidRDefault="00936ED6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694141" w:rsidRDefault="00936ED6" w:rsidP="00A20B7F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20B7F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694141" w:rsidRDefault="00936ED6" w:rsidP="00AD45B3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694141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694141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2.7.2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Уровень износа объектов водоснабжения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78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84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120</w:t>
            </w: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2.7.3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 xml:space="preserve">Уровень обеспечения населения питьевой водой в сельских поселениях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94,5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95,5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97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104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Default="00422083" w:rsidP="00AD45B3">
            <w:pPr>
              <w:pStyle w:val="9"/>
              <w:snapToGrid w:val="0"/>
            </w:pPr>
            <w:r>
              <w:t>Реализация проектов комплексного обустройства площадок под компактную жилищную застройку</w:t>
            </w: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3.1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Количество населенных пунктов, в которых реализованы проекты комплексного обустройства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08" w:right="-168"/>
            </w:pPr>
            <w:r>
              <w:t xml:space="preserve">  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3.2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  <w:r>
              <w:t>Объем жилищной застройки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08" w:right="-168"/>
            </w:pPr>
            <w:r>
              <w:t xml:space="preserve">  тыс. </w:t>
            </w:r>
          </w:p>
          <w:p w:rsidR="00422083" w:rsidRDefault="00422083" w:rsidP="00AD45B3">
            <w:pPr>
              <w:ind w:left="-108" w:right="-168"/>
            </w:pPr>
            <w:r>
              <w:t xml:space="preserve"> 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  <w:rPr>
                <w:sz w:val="20"/>
              </w:rPr>
            </w:pP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</w:pPr>
            <w:r w:rsidRPr="00C62C79">
              <w:t xml:space="preserve">Реализация проектов местных инициатив граждан, проживающих в сельских поселениях </w:t>
            </w:r>
            <w:r w:rsidRPr="00C62C79">
              <w:rPr>
                <w:color w:val="000000"/>
              </w:rPr>
              <w:t>Ельниковского м</w:t>
            </w:r>
            <w:r w:rsidRPr="00C62C79">
              <w:t>униципального района</w:t>
            </w: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4.1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right="-108"/>
            </w:pPr>
            <w:r>
              <w:t>Количество реализованных проектов местных инициатив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pStyle w:val="9"/>
              <w:snapToGrid w:val="0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  <w:r w:rsidRPr="00C62C7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sz w:val="22"/>
                <w:szCs w:val="22"/>
              </w:rPr>
            </w:pPr>
          </w:p>
        </w:tc>
      </w:tr>
      <w:tr w:rsidR="00422083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4.2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right="-108"/>
            </w:pPr>
            <w:r>
              <w:t>Число жителей, принявших участие в реализации проектов местных инициатив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08" w:right="-108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pStyle w:val="9"/>
              <w:snapToGrid w:val="0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3F4596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5000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pStyle w:val="9"/>
              <w:snapToGrid w:val="0"/>
              <w:rPr>
                <w:color w:val="FF0000"/>
                <w:sz w:val="22"/>
                <w:szCs w:val="22"/>
              </w:rPr>
            </w:pPr>
          </w:p>
        </w:tc>
      </w:tr>
      <w:tr w:rsidR="00422083" w:rsidRPr="00F20D45" w:rsidTr="00AD45B3">
        <w:trPr>
          <w:cantSplit/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F20D45" w:rsidRDefault="00422083" w:rsidP="00AD45B3">
            <w:pPr>
              <w:pStyle w:val="9"/>
              <w:snapToGrid w:val="0"/>
              <w:rPr>
                <w:i/>
              </w:rPr>
            </w:pPr>
            <w:r w:rsidRPr="00C62C79">
              <w:t xml:space="preserve">Проведение мероприятий по поощрению и популяризации достижений в развитии сельских территорий </w:t>
            </w:r>
            <w:r w:rsidRPr="00C62C79">
              <w:rPr>
                <w:color w:val="000000"/>
              </w:rPr>
              <w:t>Ельниковского м</w:t>
            </w:r>
            <w:r w:rsidRPr="00C62C79">
              <w:t>униципального района</w:t>
            </w: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5.1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right="-108"/>
            </w:pPr>
            <w:r>
              <w:t>Количество проведенных мероприятий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F20D45" w:rsidRDefault="00422083" w:rsidP="00AD45B3">
            <w:pPr>
              <w:snapToGrid w:val="0"/>
              <w:jc w:val="both"/>
              <w:rPr>
                <w:i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A93D9E" w:rsidRDefault="00422083" w:rsidP="00AD45B3">
            <w:pPr>
              <w:snapToGrid w:val="0"/>
              <w:jc w:val="both"/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A93D9E" w:rsidRDefault="00422083" w:rsidP="00AD45B3">
            <w:pPr>
              <w:snapToGrid w:val="0"/>
              <w:jc w:val="both"/>
            </w:pPr>
            <w:r w:rsidRPr="00A93D9E"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F20D45" w:rsidRDefault="00422083" w:rsidP="00AD45B3">
            <w:pPr>
              <w:snapToGrid w:val="0"/>
              <w:jc w:val="both"/>
              <w:rPr>
                <w:i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F20D45" w:rsidRDefault="00422083" w:rsidP="00AD45B3">
            <w:pPr>
              <w:snapToGrid w:val="0"/>
              <w:jc w:val="both"/>
              <w:rPr>
                <w:i/>
              </w:rPr>
            </w:pP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center"/>
              <w:rPr>
                <w:b/>
              </w:rPr>
            </w:pPr>
            <w:r w:rsidRPr="00C62C79">
              <w:rPr>
                <w:b/>
              </w:rPr>
              <w:t xml:space="preserve">Создание рабочих мест в сельских поселениях </w:t>
            </w:r>
            <w:r w:rsidRPr="00C62C79">
              <w:rPr>
                <w:b/>
                <w:color w:val="000000"/>
              </w:rPr>
              <w:t>Ельниковского м</w:t>
            </w:r>
            <w:r w:rsidRPr="00C62C79">
              <w:rPr>
                <w:b/>
              </w:rPr>
              <w:t>униципального района</w:t>
            </w:r>
          </w:p>
        </w:tc>
      </w:tr>
      <w:tr w:rsidR="00422083" w:rsidTr="00AD45B3">
        <w:trPr>
          <w:trHeight w:val="221"/>
        </w:trPr>
        <w:tc>
          <w:tcPr>
            <w:tcW w:w="666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54" w:right="-108"/>
              <w:jc w:val="center"/>
            </w:pPr>
            <w:r>
              <w:t>6.1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right="-108"/>
            </w:pPr>
            <w:r>
              <w:t>Количество созданных рабочих мест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ind w:left="-108" w:right="-108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  <w:r w:rsidRPr="00C62C79">
              <w:rPr>
                <w:color w:val="FF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22083" w:rsidRPr="00C62C79" w:rsidRDefault="00422083" w:rsidP="00AD45B3">
            <w:pPr>
              <w:snapToGri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22083" w:rsidRDefault="00422083" w:rsidP="00AD45B3">
            <w:pPr>
              <w:snapToGrid w:val="0"/>
              <w:jc w:val="both"/>
            </w:pPr>
          </w:p>
        </w:tc>
      </w:tr>
    </w:tbl>
    <w:p w:rsidR="007C38D4" w:rsidRDefault="007C38D4" w:rsidP="007C38D4">
      <w:pPr>
        <w:sectPr w:rsidR="007C38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27" w:right="1077" w:bottom="1440" w:left="1134" w:header="851" w:footer="720" w:gutter="0"/>
          <w:cols w:space="720"/>
          <w:docGrid w:linePitch="360"/>
        </w:sectPr>
      </w:pPr>
    </w:p>
    <w:p w:rsidR="007C38D4" w:rsidRPr="007C38D4" w:rsidRDefault="007C38D4" w:rsidP="007C38D4">
      <w:pPr>
        <w:ind w:firstLine="840"/>
        <w:jc w:val="right"/>
        <w:rPr>
          <w:sz w:val="28"/>
          <w:szCs w:val="28"/>
        </w:rPr>
      </w:pPr>
      <w:r w:rsidRPr="007C38D4">
        <w:rPr>
          <w:sz w:val="28"/>
          <w:szCs w:val="28"/>
        </w:rPr>
        <w:lastRenderedPageBreak/>
        <w:t>Таблица 11</w:t>
      </w:r>
    </w:p>
    <w:p w:rsidR="007C38D4" w:rsidRPr="007C38D4" w:rsidRDefault="007C38D4" w:rsidP="007C38D4">
      <w:pPr>
        <w:ind w:firstLine="840"/>
        <w:jc w:val="center"/>
        <w:rPr>
          <w:b/>
          <w:sz w:val="28"/>
        </w:rPr>
      </w:pPr>
    </w:p>
    <w:p w:rsidR="007C38D4" w:rsidRPr="007C38D4" w:rsidRDefault="007C38D4" w:rsidP="007C38D4">
      <w:pPr>
        <w:ind w:firstLine="840"/>
        <w:jc w:val="center"/>
        <w:rPr>
          <w:b/>
          <w:sz w:val="28"/>
        </w:rPr>
      </w:pPr>
      <w:r w:rsidRPr="007C38D4">
        <w:rPr>
          <w:b/>
          <w:sz w:val="28"/>
        </w:rPr>
        <w:t xml:space="preserve">Реализация мероприятий по обеспечению жильем граждан, проживающих в сельских поселениях  Ельниковского муниципального района, в том числе молодых семей и молодых специалистов </w:t>
      </w:r>
    </w:p>
    <w:tbl>
      <w:tblPr>
        <w:tblW w:w="1522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7098"/>
        <w:gridCol w:w="960"/>
        <w:gridCol w:w="784"/>
        <w:gridCol w:w="744"/>
        <w:gridCol w:w="720"/>
        <w:gridCol w:w="720"/>
        <w:gridCol w:w="720"/>
        <w:gridCol w:w="720"/>
        <w:gridCol w:w="720"/>
        <w:gridCol w:w="1325"/>
      </w:tblGrid>
      <w:tr w:rsidR="007C38D4" w:rsidRPr="007C38D4" w:rsidTr="00AD45B3">
        <w:trPr>
          <w:cantSplit/>
          <w:trHeight w:val="236"/>
        </w:trPr>
        <w:tc>
          <w:tcPr>
            <w:tcW w:w="71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 xml:space="preserve">№ </w:t>
            </w:r>
          </w:p>
          <w:p w:rsidR="007C38D4" w:rsidRPr="007C38D4" w:rsidRDefault="007C38D4" w:rsidP="007C38D4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7C38D4">
              <w:rPr>
                <w:b/>
                <w:sz w:val="20"/>
              </w:rPr>
              <w:t>п</w:t>
            </w:r>
            <w:proofErr w:type="gramEnd"/>
            <w:r w:rsidRPr="007C38D4">
              <w:rPr>
                <w:b/>
                <w:sz w:val="20"/>
              </w:rPr>
              <w:t>/п</w:t>
            </w:r>
          </w:p>
        </w:tc>
        <w:tc>
          <w:tcPr>
            <w:tcW w:w="7098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Показатели</w:t>
            </w:r>
          </w:p>
        </w:tc>
        <w:tc>
          <w:tcPr>
            <w:tcW w:w="96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Един.</w:t>
            </w:r>
          </w:p>
          <w:p w:rsidR="007C38D4" w:rsidRPr="007C38D4" w:rsidRDefault="007C38D4" w:rsidP="007C38D4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измер</w:t>
            </w:r>
            <w:proofErr w:type="spellEnd"/>
            <w:r w:rsidRPr="007C38D4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Всего</w:t>
            </w:r>
          </w:p>
        </w:tc>
        <w:tc>
          <w:tcPr>
            <w:tcW w:w="5669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7C38D4" w:rsidRPr="007C38D4" w:rsidTr="00AD45B3">
        <w:trPr>
          <w:cantSplit/>
          <w:trHeight w:val="236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2019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2020</w:t>
            </w:r>
          </w:p>
        </w:tc>
      </w:tr>
      <w:tr w:rsidR="007C38D4" w:rsidRPr="007C38D4" w:rsidTr="00AD45B3">
        <w:trPr>
          <w:trHeight w:val="236"/>
        </w:trPr>
        <w:tc>
          <w:tcPr>
            <w:tcW w:w="71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</w:t>
            </w:r>
          </w:p>
        </w:tc>
      </w:tr>
      <w:tr w:rsidR="007C38D4" w:rsidRPr="007C38D4" w:rsidTr="00AD45B3">
        <w:trPr>
          <w:cantSplit/>
          <w:trHeight w:val="41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</w:t>
            </w:r>
          </w:p>
        </w:tc>
        <w:tc>
          <w:tcPr>
            <w:tcW w:w="7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 xml:space="preserve">Строительство (приобретение) жилья  для жителей сельских поселений Муниципального района –  </w:t>
            </w:r>
            <w:proofErr w:type="gramStart"/>
            <w:r w:rsidRPr="007C38D4">
              <w:rPr>
                <w:b/>
                <w:sz w:val="20"/>
              </w:rPr>
              <w:t>всего</w:t>
            </w:r>
            <w:proofErr w:type="gramEnd"/>
            <w:r w:rsidRPr="007C38D4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127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17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17</w:t>
            </w:r>
          </w:p>
        </w:tc>
      </w:tr>
      <w:tr w:rsidR="007C38D4" w:rsidRPr="007C38D4" w:rsidTr="00AD45B3">
        <w:trPr>
          <w:cantSplit/>
          <w:trHeight w:val="195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кв</w:t>
            </w:r>
            <w:proofErr w:type="gramStart"/>
            <w:r w:rsidRPr="007C38D4"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F80CE2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</w:t>
            </w:r>
            <w:r w:rsidR="00F80CE2">
              <w:rPr>
                <w:b/>
                <w:sz w:val="20"/>
              </w:rPr>
              <w:t>321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1632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1637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267C41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</w:t>
            </w:r>
            <w:r w:rsidR="00267C41">
              <w:rPr>
                <w:b/>
                <w:sz w:val="20"/>
              </w:rPr>
              <w:t>310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250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1164</w:t>
            </w:r>
          </w:p>
        </w:tc>
      </w:tr>
      <w:tr w:rsidR="007C38D4" w:rsidRPr="007C38D4" w:rsidTr="00AD45B3">
        <w:trPr>
          <w:cantSplit/>
          <w:trHeight w:val="104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E53233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22</w:t>
            </w:r>
            <w:r w:rsidR="00F80CE2">
              <w:rPr>
                <w:b/>
                <w:sz w:val="20"/>
              </w:rPr>
              <w:t>4</w:t>
            </w:r>
            <w:r w:rsidRPr="007C38D4">
              <w:rPr>
                <w:b/>
                <w:sz w:val="20"/>
              </w:rPr>
              <w:t>,</w:t>
            </w:r>
            <w:r w:rsidR="00E53233">
              <w:rPr>
                <w:b/>
                <w:sz w:val="20"/>
              </w:rPr>
              <w:t>09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42.1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45,4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267C41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3</w:t>
            </w:r>
            <w:r w:rsidR="00267C41">
              <w:rPr>
                <w:b/>
                <w:sz w:val="20"/>
              </w:rPr>
              <w:t>9,1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F80CE2" w:rsidRDefault="00936ED6" w:rsidP="00E53233">
            <w:pPr>
              <w:rPr>
                <w:b/>
                <w:sz w:val="20"/>
                <w:szCs w:val="20"/>
              </w:rPr>
            </w:pPr>
            <w:r w:rsidRPr="00F80CE2">
              <w:rPr>
                <w:b/>
                <w:sz w:val="20"/>
                <w:szCs w:val="20"/>
              </w:rPr>
              <w:t>7,</w:t>
            </w:r>
            <w:r w:rsidR="00E53233">
              <w:rPr>
                <w:b/>
                <w:sz w:val="20"/>
                <w:szCs w:val="20"/>
              </w:rPr>
              <w:t>4</w:t>
            </w:r>
            <w:r w:rsidR="00881274" w:rsidRPr="00F80CE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b/>
                <w:sz w:val="20"/>
              </w:rPr>
              <w:t>30,0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b/>
                <w:sz w:val="20"/>
              </w:rPr>
              <w:t>30,0</w:t>
            </w:r>
          </w:p>
        </w:tc>
      </w:tr>
      <w:tr w:rsidR="007C38D4" w:rsidRPr="007C38D4" w:rsidTr="00AD45B3">
        <w:trPr>
          <w:cantSplit/>
          <w:trHeight w:val="18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267C41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  <w:r w:rsidR="00267C41"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</w:t>
            </w:r>
          </w:p>
        </w:tc>
      </w:tr>
      <w:tr w:rsidR="007C38D4" w:rsidRPr="007C38D4" w:rsidTr="00AD45B3">
        <w:trPr>
          <w:cantSplit/>
          <w:trHeight w:val="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6749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1308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1511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267C41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  <w:r w:rsidR="00267C41">
              <w:rPr>
                <w:sz w:val="20"/>
              </w:rPr>
              <w:t>088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864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/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/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r w:rsidRPr="007C38D4">
              <w:rPr>
                <w:sz w:val="20"/>
              </w:rPr>
              <w:t>2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267C41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678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126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267C41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1.14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267C41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444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204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267C41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</w:tr>
      <w:tr w:rsidR="007C38D4" w:rsidRPr="007C38D4" w:rsidTr="00AD45B3">
        <w:trPr>
          <w:cantSplit/>
          <w:trHeight w:val="204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lastRenderedPageBreak/>
              <w:t>2.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Из строки 1- строительство (приобретение) жилых помещений в сельских поселениях Муниципального района для обеспечения жильем молодых семей  и  молодых специалисто</w:t>
            </w:r>
            <w:proofErr w:type="gramStart"/>
            <w:r w:rsidRPr="007C38D4">
              <w:rPr>
                <w:b/>
                <w:sz w:val="20"/>
              </w:rPr>
              <w:t>в–</w:t>
            </w:r>
            <w:proofErr w:type="gramEnd"/>
            <w:r w:rsidRPr="007C38D4">
              <w:rPr>
                <w:b/>
                <w:sz w:val="20"/>
              </w:rPr>
              <w:t xml:space="preserve"> всего</w:t>
            </w:r>
            <w:r w:rsidRPr="007C38D4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13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13</w:t>
            </w:r>
          </w:p>
        </w:tc>
      </w:tr>
      <w:tr w:rsidR="007C38D4" w:rsidRPr="007C38D4" w:rsidTr="00AD45B3">
        <w:trPr>
          <w:cantSplit/>
          <w:trHeight w:val="1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7C38D4">
              <w:rPr>
                <w:b/>
                <w:sz w:val="20"/>
              </w:rPr>
              <w:t>кв</w:t>
            </w:r>
            <w:proofErr w:type="gramStart"/>
            <w:r w:rsidRPr="007C38D4"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F80CE2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5</w:t>
            </w:r>
            <w:r w:rsidR="00F80CE2">
              <w:rPr>
                <w:b/>
                <w:sz w:val="20"/>
              </w:rPr>
              <w:t>608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1146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E73C57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914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250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815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840</w:t>
            </w:r>
          </w:p>
        </w:tc>
      </w:tr>
      <w:tr w:rsidR="007C38D4" w:rsidRPr="007C38D4" w:rsidTr="00AD45B3">
        <w:trPr>
          <w:cantSplit/>
          <w:trHeight w:val="15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E53233" w:rsidP="007C38D4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150,86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21,3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31,8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E73C57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</w:t>
            </w:r>
            <w:r w:rsidR="00E73C57">
              <w:rPr>
                <w:b/>
                <w:sz w:val="20"/>
              </w:rPr>
              <w:t>7,37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E5323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7,</w:t>
            </w:r>
            <w:r w:rsidR="00E53233">
              <w:rPr>
                <w:b/>
                <w:sz w:val="20"/>
              </w:rPr>
              <w:t>4</w:t>
            </w:r>
            <w:r w:rsidR="00881274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19,7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21,6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b/>
                <w:sz w:val="20"/>
              </w:rPr>
            </w:pPr>
            <w:r w:rsidRPr="007C38D4">
              <w:rPr>
                <w:b/>
                <w:sz w:val="20"/>
              </w:rPr>
              <w:t>21,6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9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4686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648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1146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E73C57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936ED6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600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F80CE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DD2F52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2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DD2F5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120</w:t>
            </w: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7C38D4" w:rsidRPr="007C38D4" w:rsidTr="00AD45B3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  <w:r w:rsidRPr="007C38D4">
              <w:rPr>
                <w:sz w:val="20"/>
              </w:rPr>
              <w:t>2.14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DD2F5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1</w:t>
            </w:r>
          </w:p>
        </w:tc>
      </w:tr>
      <w:tr w:rsidR="007C38D4" w:rsidRPr="007C38D4" w:rsidTr="007C38D4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proofErr w:type="spellStart"/>
            <w:r w:rsidRPr="007C38D4">
              <w:rPr>
                <w:sz w:val="20"/>
              </w:rPr>
              <w:t>кв</w:t>
            </w:r>
            <w:proofErr w:type="gramStart"/>
            <w:r w:rsidRPr="007C38D4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DD2F52" w:rsidP="007C38D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  <w:tc>
          <w:tcPr>
            <w:tcW w:w="744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  <w:r w:rsidRPr="007C38D4">
              <w:rPr>
                <w:sz w:val="20"/>
              </w:rPr>
              <w:t>60</w:t>
            </w:r>
          </w:p>
        </w:tc>
      </w:tr>
      <w:tr w:rsidR="007C38D4" w:rsidRPr="007C38D4" w:rsidTr="004759E3">
        <w:trPr>
          <w:cantSplit/>
          <w:trHeight w:val="220"/>
        </w:trPr>
        <w:tc>
          <w:tcPr>
            <w:tcW w:w="710" w:type="dxa"/>
            <w:tcBorders>
              <w:left w:val="single" w:sz="20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right w:val="single" w:sz="8" w:space="0" w:color="000000"/>
            </w:tcBorders>
            <w:shd w:val="clear" w:color="auto" w:fill="auto"/>
          </w:tcPr>
          <w:p w:rsidR="007C38D4" w:rsidRPr="007C38D4" w:rsidRDefault="007C38D4" w:rsidP="007C38D4">
            <w:pPr>
              <w:snapToGrid w:val="0"/>
              <w:jc w:val="both"/>
              <w:rPr>
                <w:sz w:val="20"/>
              </w:rPr>
            </w:pPr>
          </w:p>
        </w:tc>
      </w:tr>
      <w:tr w:rsidR="004759E3" w:rsidRPr="007C38D4" w:rsidTr="00AD45B3">
        <w:trPr>
          <w:cantSplit/>
          <w:trHeight w:val="220"/>
        </w:trPr>
        <w:tc>
          <w:tcPr>
            <w:tcW w:w="710" w:type="dxa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4759E3" w:rsidRPr="007C38D4" w:rsidRDefault="004759E3" w:rsidP="007C38D4">
            <w:pPr>
              <w:snapToGrid w:val="0"/>
              <w:jc w:val="both"/>
              <w:rPr>
                <w:sz w:val="20"/>
              </w:rPr>
            </w:pPr>
          </w:p>
        </w:tc>
      </w:tr>
    </w:tbl>
    <w:p w:rsidR="007C38D4" w:rsidRPr="007C38D4" w:rsidRDefault="007C38D4" w:rsidP="007C38D4">
      <w:pPr>
        <w:ind w:firstLine="840"/>
        <w:jc w:val="both"/>
      </w:pPr>
    </w:p>
    <w:p w:rsidR="004759E3" w:rsidRPr="004759E3" w:rsidRDefault="004759E3" w:rsidP="004759E3">
      <w:pPr>
        <w:ind w:firstLine="840"/>
        <w:jc w:val="right"/>
        <w:rPr>
          <w:sz w:val="28"/>
          <w:szCs w:val="28"/>
        </w:rPr>
      </w:pPr>
      <w:r w:rsidRPr="004759E3">
        <w:rPr>
          <w:sz w:val="28"/>
          <w:szCs w:val="28"/>
        </w:rPr>
        <w:lastRenderedPageBreak/>
        <w:t>Таблица 12</w:t>
      </w:r>
    </w:p>
    <w:p w:rsidR="004759E3" w:rsidRPr="004759E3" w:rsidRDefault="004759E3" w:rsidP="004759E3">
      <w:pPr>
        <w:ind w:firstLine="840"/>
        <w:jc w:val="center"/>
        <w:rPr>
          <w:b/>
          <w:sz w:val="28"/>
        </w:rPr>
      </w:pPr>
      <w:r w:rsidRPr="004759E3">
        <w:rPr>
          <w:b/>
          <w:sz w:val="28"/>
        </w:rPr>
        <w:t xml:space="preserve">Реализация мероприятий по обеспечению объектами социальной инфраструктуры на территории сельских поселений </w:t>
      </w:r>
      <w:proofErr w:type="spellStart"/>
      <w:r w:rsidRPr="004759E3">
        <w:rPr>
          <w:b/>
          <w:sz w:val="28"/>
        </w:rPr>
        <w:t>Ельниковкого</w:t>
      </w:r>
      <w:proofErr w:type="spellEnd"/>
      <w:r w:rsidRPr="004759E3">
        <w:rPr>
          <w:b/>
          <w:sz w:val="28"/>
        </w:rPr>
        <w:t xml:space="preserve"> муниципального района </w:t>
      </w:r>
    </w:p>
    <w:tbl>
      <w:tblPr>
        <w:tblW w:w="15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1847"/>
      </w:tblGrid>
      <w:tr w:rsidR="004759E3" w:rsidRPr="004759E3" w:rsidTr="004759E3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 xml:space="preserve">№ </w:t>
            </w:r>
          </w:p>
          <w:p w:rsidR="004759E3" w:rsidRPr="004759E3" w:rsidRDefault="004759E3" w:rsidP="004759E3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4759E3">
              <w:rPr>
                <w:b/>
                <w:sz w:val="20"/>
              </w:rPr>
              <w:t>п</w:t>
            </w:r>
            <w:proofErr w:type="gramEnd"/>
            <w:r w:rsidRPr="004759E3">
              <w:rPr>
                <w:b/>
                <w:sz w:val="20"/>
              </w:rPr>
              <w:t>/п</w:t>
            </w:r>
          </w:p>
        </w:tc>
        <w:tc>
          <w:tcPr>
            <w:tcW w:w="684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Един.</w:t>
            </w:r>
          </w:p>
          <w:p w:rsidR="004759E3" w:rsidRPr="004759E3" w:rsidRDefault="004759E3" w:rsidP="004759E3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4759E3">
              <w:rPr>
                <w:b/>
                <w:sz w:val="20"/>
              </w:rPr>
              <w:t>измер</w:t>
            </w:r>
            <w:proofErr w:type="spellEnd"/>
            <w:r w:rsidRPr="004759E3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Всего</w:t>
            </w:r>
          </w:p>
        </w:tc>
        <w:tc>
          <w:tcPr>
            <w:tcW w:w="6191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4759E3" w:rsidRPr="004759E3" w:rsidTr="004759E3">
        <w:trPr>
          <w:cantSplit/>
          <w:trHeight w:val="236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2019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2020</w:t>
            </w:r>
          </w:p>
        </w:tc>
      </w:tr>
      <w:tr w:rsidR="004759E3" w:rsidRPr="004759E3" w:rsidTr="004759E3">
        <w:trPr>
          <w:trHeight w:val="236"/>
        </w:trPr>
        <w:tc>
          <w:tcPr>
            <w:tcW w:w="60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</w:t>
            </w:r>
          </w:p>
        </w:tc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10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11</w:t>
            </w:r>
          </w:p>
        </w:tc>
      </w:tr>
      <w:tr w:rsidR="004759E3" w:rsidRPr="004759E3" w:rsidTr="004759E3">
        <w:trPr>
          <w:cantSplit/>
          <w:trHeight w:val="144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1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 xml:space="preserve">Строительство общеобразовательных учреждений – </w:t>
            </w:r>
            <w:proofErr w:type="gramStart"/>
            <w:r w:rsidRPr="004759E3">
              <w:rPr>
                <w:b/>
                <w:sz w:val="18"/>
              </w:rPr>
              <w:t>всего</w:t>
            </w:r>
            <w:proofErr w:type="gramEnd"/>
            <w:r w:rsidRPr="004759E3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</w:tr>
      <w:tr w:rsidR="004759E3" w:rsidRPr="004759E3" w:rsidTr="004759E3">
        <w:trPr>
          <w:cantSplit/>
          <w:trHeight w:val="1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уч.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</w:tr>
      <w:tr w:rsidR="004759E3" w:rsidRPr="004759E3" w:rsidTr="004759E3">
        <w:trPr>
          <w:cantSplit/>
          <w:trHeight w:val="83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</w:tr>
      <w:tr w:rsidR="004759E3" w:rsidRPr="004759E3" w:rsidTr="004759E3">
        <w:trPr>
          <w:cantSplit/>
          <w:trHeight w:val="18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1.1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19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уч.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22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1.2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16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уч.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24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255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2.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Строительство фельдшерско-акушерских пунктов и офисов врача  общей практик</w:t>
            </w:r>
            <w:proofErr w:type="gramStart"/>
            <w:r w:rsidRPr="004759E3">
              <w:rPr>
                <w:b/>
                <w:sz w:val="18"/>
              </w:rPr>
              <w:t>и–</w:t>
            </w:r>
            <w:proofErr w:type="gramEnd"/>
            <w:r w:rsidRPr="004759E3">
              <w:rPr>
                <w:b/>
                <w:sz w:val="18"/>
              </w:rPr>
              <w:t xml:space="preserve"> всего,</w:t>
            </w:r>
          </w:p>
          <w:p w:rsidR="004759E3" w:rsidRPr="004759E3" w:rsidRDefault="004759E3" w:rsidP="004759E3">
            <w:pPr>
              <w:ind w:right="-108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 xml:space="preserve"> в том числе 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4759E3">
            <w:pPr>
              <w:snapToGrid w:val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4759E3">
            <w:pPr>
              <w:snapToGrid w:val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</w:tr>
      <w:tr w:rsidR="004759E3" w:rsidRPr="004759E3" w:rsidTr="004759E3">
        <w:trPr>
          <w:cantSplit/>
          <w:trHeight w:val="123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4759E3">
              <w:rPr>
                <w:b/>
                <w:sz w:val="18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881274" w:rsidP="00267C41">
            <w:pPr>
              <w:snapToGrid w:val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10,006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267C41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881274">
            <w:pPr>
              <w:snapToGrid w:val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5,</w:t>
            </w:r>
            <w:r w:rsidR="00881274">
              <w:rPr>
                <w:b/>
                <w:sz w:val="18"/>
              </w:rPr>
              <w:t>003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881274">
            <w:pPr>
              <w:snapToGrid w:val="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5,</w:t>
            </w:r>
            <w:r w:rsidR="00881274">
              <w:rPr>
                <w:b/>
                <w:sz w:val="18"/>
              </w:rPr>
              <w:t>003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18"/>
              </w:rPr>
            </w:pPr>
          </w:p>
        </w:tc>
      </w:tr>
      <w:tr w:rsidR="004759E3" w:rsidRPr="004759E3" w:rsidTr="004759E3">
        <w:trPr>
          <w:cantSplit/>
          <w:trHeight w:val="1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2.1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  <w:proofErr w:type="spellStart"/>
            <w:r w:rsidRPr="004759E3">
              <w:rPr>
                <w:sz w:val="18"/>
              </w:rPr>
              <w:t>Большемордовско-Пошатское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4759E3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4759E3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881274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5,</w:t>
            </w:r>
            <w:r w:rsidR="00881274">
              <w:rPr>
                <w:sz w:val="18"/>
              </w:rPr>
              <w:t>003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881274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5,</w:t>
            </w:r>
            <w:r w:rsidR="00881274">
              <w:rPr>
                <w:sz w:val="18"/>
              </w:rPr>
              <w:t>003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1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2.2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  <w:proofErr w:type="spellStart"/>
            <w:r w:rsidRPr="004759E3">
              <w:rPr>
                <w:sz w:val="18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4759E3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A20B7F" w:rsidP="004759E3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4759E3" w:rsidTr="004759E3">
        <w:trPr>
          <w:cantSplit/>
          <w:trHeight w:val="21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18"/>
              </w:rPr>
            </w:pPr>
            <w:r w:rsidRPr="004759E3">
              <w:rPr>
                <w:sz w:val="18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A20B7F" w:rsidP="00881274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5,</w:t>
            </w:r>
            <w:r w:rsidR="00881274">
              <w:rPr>
                <w:sz w:val="18"/>
              </w:rPr>
              <w:t>003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267C41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A20B7F" w:rsidP="00881274">
            <w:pPr>
              <w:snapToGrid w:val="0"/>
              <w:jc w:val="both"/>
              <w:rPr>
                <w:sz w:val="18"/>
              </w:rPr>
            </w:pPr>
            <w:r>
              <w:rPr>
                <w:sz w:val="18"/>
              </w:rPr>
              <w:t>5,</w:t>
            </w:r>
            <w:r w:rsidR="00881274">
              <w:rPr>
                <w:sz w:val="18"/>
              </w:rPr>
              <w:t>003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1030A7" w:rsidTr="004759E3">
        <w:trPr>
          <w:cantSplit/>
          <w:trHeight w:val="220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  <w:r w:rsidRPr="001030A7">
              <w:rPr>
                <w:b/>
                <w:sz w:val="18"/>
              </w:rPr>
              <w:t>3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  <w:r w:rsidRPr="001030A7">
              <w:rPr>
                <w:b/>
                <w:sz w:val="18"/>
              </w:rPr>
              <w:t>Реконструкция  учреждений культурно-досугового тип</w:t>
            </w:r>
            <w:proofErr w:type="gramStart"/>
            <w:r w:rsidRPr="001030A7">
              <w:rPr>
                <w:b/>
                <w:sz w:val="18"/>
              </w:rPr>
              <w:t>а–</w:t>
            </w:r>
            <w:proofErr w:type="gramEnd"/>
            <w:r w:rsidRPr="001030A7">
              <w:rPr>
                <w:b/>
                <w:sz w:val="18"/>
              </w:rPr>
              <w:t xml:space="preserve"> всего</w:t>
            </w:r>
            <w:r w:rsidRPr="001030A7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1030A7">
              <w:rPr>
                <w:b/>
                <w:sz w:val="18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1030A7" w:rsidTr="004759E3">
        <w:trPr>
          <w:cantSplit/>
          <w:trHeight w:val="19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1030A7">
              <w:rPr>
                <w:b/>
                <w:sz w:val="18"/>
              </w:rPr>
              <w:t>пос. мест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4759E3" w:rsidRPr="001030A7" w:rsidTr="004759E3">
        <w:trPr>
          <w:cantSplit/>
          <w:trHeight w:val="25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ind w:left="-108" w:right="-76"/>
              <w:jc w:val="center"/>
              <w:rPr>
                <w:b/>
                <w:sz w:val="18"/>
              </w:rPr>
            </w:pPr>
            <w:r w:rsidRPr="001030A7">
              <w:rPr>
                <w:b/>
                <w:sz w:val="18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267C41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1030A7" w:rsidRDefault="004759E3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1030A7" w:rsidRPr="001030A7" w:rsidTr="004759E3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5856C7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881274" w:rsidRDefault="001030A7" w:rsidP="004759E3">
            <w:pPr>
              <w:widowControl w:val="0"/>
              <w:snapToGrid w:val="0"/>
              <w:ind w:right="-108"/>
              <w:rPr>
                <w:b/>
                <w:sz w:val="16"/>
              </w:rPr>
            </w:pPr>
            <w:r w:rsidRPr="00881274">
              <w:rPr>
                <w:b/>
                <w:sz w:val="16"/>
              </w:rPr>
              <w:t xml:space="preserve">Строительство плоскостных спортивных сооружений  – </w:t>
            </w:r>
            <w:proofErr w:type="gramStart"/>
            <w:r w:rsidRPr="00881274">
              <w:rPr>
                <w:b/>
                <w:sz w:val="16"/>
              </w:rPr>
              <w:t>всего</w:t>
            </w:r>
            <w:proofErr w:type="gramEnd"/>
            <w:r w:rsidRPr="00881274">
              <w:rPr>
                <w:b/>
                <w:sz w:val="16"/>
              </w:rPr>
              <w:br/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881274" w:rsidRDefault="001030A7" w:rsidP="004759E3">
            <w:pPr>
              <w:snapToGrid w:val="0"/>
              <w:ind w:left="-108" w:right="-76"/>
              <w:jc w:val="center"/>
              <w:rPr>
                <w:b/>
                <w:sz w:val="16"/>
              </w:rPr>
            </w:pPr>
            <w:r w:rsidRPr="00881274">
              <w:rPr>
                <w:b/>
                <w:sz w:val="16"/>
              </w:rPr>
              <w:t>единиц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235C02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1030A7" w:rsidRPr="001030A7" w:rsidTr="004759E3">
        <w:trPr>
          <w:cantSplit/>
          <w:trHeight w:val="16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881274" w:rsidRDefault="001030A7" w:rsidP="004759E3">
            <w:pPr>
              <w:widowControl w:val="0"/>
              <w:snapToGrid w:val="0"/>
              <w:ind w:right="-108"/>
              <w:rPr>
                <w:b/>
                <w:sz w:val="16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881274" w:rsidRDefault="001030A7" w:rsidP="004759E3">
            <w:pPr>
              <w:snapToGrid w:val="0"/>
              <w:ind w:left="-108" w:right="-76"/>
              <w:jc w:val="center"/>
              <w:rPr>
                <w:b/>
                <w:sz w:val="16"/>
              </w:rPr>
            </w:pPr>
            <w:proofErr w:type="spellStart"/>
            <w:r w:rsidRPr="00881274">
              <w:rPr>
                <w:b/>
                <w:sz w:val="16"/>
              </w:rPr>
              <w:t>кв</w:t>
            </w:r>
            <w:proofErr w:type="gramStart"/>
            <w:r w:rsidRPr="00881274">
              <w:rPr>
                <w:b/>
                <w:sz w:val="16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235C02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</w:tr>
      <w:tr w:rsidR="001030A7" w:rsidRPr="001030A7" w:rsidTr="004759E3">
        <w:trPr>
          <w:cantSplit/>
          <w:trHeight w:val="156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ind w:right="-108"/>
              <w:jc w:val="center"/>
              <w:rPr>
                <w:b/>
                <w:sz w:val="18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881274" w:rsidRDefault="001030A7" w:rsidP="004759E3">
            <w:pPr>
              <w:widowControl w:val="0"/>
              <w:snapToGrid w:val="0"/>
              <w:ind w:right="-108"/>
              <w:rPr>
                <w:b/>
                <w:sz w:val="16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881274" w:rsidRDefault="001030A7" w:rsidP="004759E3">
            <w:pPr>
              <w:snapToGrid w:val="0"/>
              <w:ind w:left="-108" w:right="-76"/>
              <w:jc w:val="center"/>
              <w:rPr>
                <w:b/>
                <w:sz w:val="16"/>
              </w:rPr>
            </w:pPr>
            <w:r w:rsidRPr="00881274">
              <w:rPr>
                <w:b/>
                <w:sz w:val="16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235C02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030A7" w:rsidRPr="001030A7" w:rsidRDefault="001030A7" w:rsidP="004759E3">
            <w:pPr>
              <w:snapToGrid w:val="0"/>
              <w:jc w:val="both"/>
              <w:rPr>
                <w:sz w:val="18"/>
              </w:rPr>
            </w:pPr>
          </w:p>
        </w:tc>
      </w:tr>
    </w:tbl>
    <w:p w:rsidR="004759E3" w:rsidRPr="004759E3" w:rsidRDefault="004759E3" w:rsidP="004759E3">
      <w:pPr>
        <w:ind w:firstLine="840"/>
        <w:jc w:val="center"/>
      </w:pPr>
    </w:p>
    <w:p w:rsidR="004759E3" w:rsidRPr="004759E3" w:rsidRDefault="004759E3" w:rsidP="004759E3">
      <w:pPr>
        <w:ind w:firstLine="840"/>
        <w:jc w:val="center"/>
        <w:rPr>
          <w:b/>
          <w:sz w:val="28"/>
        </w:rPr>
      </w:pPr>
    </w:p>
    <w:p w:rsidR="004759E3" w:rsidRPr="004759E3" w:rsidRDefault="004759E3" w:rsidP="004759E3">
      <w:pPr>
        <w:ind w:firstLine="840"/>
        <w:jc w:val="right"/>
        <w:rPr>
          <w:b/>
        </w:rPr>
      </w:pPr>
      <w:r w:rsidRPr="004759E3">
        <w:rPr>
          <w:b/>
        </w:rPr>
        <w:t xml:space="preserve">                                                                    </w:t>
      </w:r>
    </w:p>
    <w:p w:rsidR="0036099F" w:rsidRDefault="0036099F" w:rsidP="004759E3">
      <w:pPr>
        <w:ind w:firstLine="840"/>
        <w:jc w:val="right"/>
        <w:rPr>
          <w:sz w:val="28"/>
          <w:szCs w:val="28"/>
        </w:rPr>
      </w:pPr>
    </w:p>
    <w:p w:rsidR="0036099F" w:rsidRDefault="0036099F" w:rsidP="004759E3">
      <w:pPr>
        <w:ind w:firstLine="840"/>
        <w:jc w:val="right"/>
        <w:rPr>
          <w:sz w:val="28"/>
          <w:szCs w:val="28"/>
        </w:rPr>
      </w:pPr>
    </w:p>
    <w:p w:rsidR="0036099F" w:rsidRDefault="0036099F" w:rsidP="004759E3">
      <w:pPr>
        <w:ind w:firstLine="840"/>
        <w:jc w:val="right"/>
        <w:rPr>
          <w:sz w:val="28"/>
          <w:szCs w:val="28"/>
        </w:rPr>
      </w:pPr>
    </w:p>
    <w:p w:rsidR="005856C7" w:rsidRDefault="005856C7" w:rsidP="004759E3">
      <w:pPr>
        <w:ind w:firstLine="840"/>
        <w:jc w:val="right"/>
        <w:rPr>
          <w:sz w:val="28"/>
          <w:szCs w:val="28"/>
        </w:rPr>
      </w:pPr>
    </w:p>
    <w:p w:rsidR="005856C7" w:rsidRDefault="005856C7" w:rsidP="004759E3">
      <w:pPr>
        <w:ind w:firstLine="840"/>
        <w:jc w:val="right"/>
        <w:rPr>
          <w:sz w:val="28"/>
          <w:szCs w:val="28"/>
        </w:rPr>
      </w:pPr>
    </w:p>
    <w:p w:rsidR="005856C7" w:rsidRDefault="005856C7" w:rsidP="004759E3">
      <w:pPr>
        <w:ind w:firstLine="840"/>
        <w:jc w:val="right"/>
        <w:rPr>
          <w:sz w:val="28"/>
          <w:szCs w:val="28"/>
        </w:rPr>
      </w:pPr>
    </w:p>
    <w:p w:rsidR="004759E3" w:rsidRPr="004759E3" w:rsidRDefault="004759E3" w:rsidP="004759E3">
      <w:pPr>
        <w:ind w:firstLine="840"/>
        <w:jc w:val="right"/>
        <w:rPr>
          <w:sz w:val="28"/>
          <w:szCs w:val="28"/>
        </w:rPr>
      </w:pPr>
      <w:r w:rsidRPr="004759E3">
        <w:rPr>
          <w:sz w:val="28"/>
          <w:szCs w:val="28"/>
        </w:rPr>
        <w:lastRenderedPageBreak/>
        <w:t>Таблица 13</w:t>
      </w:r>
    </w:p>
    <w:p w:rsidR="004759E3" w:rsidRPr="004759E3" w:rsidRDefault="004759E3" w:rsidP="004759E3">
      <w:pPr>
        <w:ind w:firstLine="840"/>
        <w:jc w:val="center"/>
        <w:rPr>
          <w:b/>
          <w:sz w:val="28"/>
        </w:rPr>
      </w:pPr>
      <w:r w:rsidRPr="004759E3">
        <w:rPr>
          <w:b/>
          <w:sz w:val="28"/>
        </w:rPr>
        <w:t xml:space="preserve">Реализация мероприятий по обеспечению объектами инженерной инфраструктуры на территории сельских поселений Ельниковского муниципального района </w:t>
      </w: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873"/>
        <w:gridCol w:w="1080"/>
        <w:gridCol w:w="784"/>
        <w:gridCol w:w="744"/>
        <w:gridCol w:w="720"/>
        <w:gridCol w:w="998"/>
        <w:gridCol w:w="850"/>
        <w:gridCol w:w="851"/>
        <w:gridCol w:w="850"/>
        <w:gridCol w:w="1134"/>
      </w:tblGrid>
      <w:tr w:rsidR="004759E3" w:rsidRPr="004759E3" w:rsidTr="004759E3">
        <w:trPr>
          <w:cantSplit/>
          <w:trHeight w:val="236"/>
        </w:trPr>
        <w:tc>
          <w:tcPr>
            <w:tcW w:w="567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 xml:space="preserve">№ </w:t>
            </w:r>
          </w:p>
          <w:p w:rsidR="004759E3" w:rsidRPr="004759E3" w:rsidRDefault="004759E3" w:rsidP="004759E3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4759E3">
              <w:rPr>
                <w:b/>
                <w:sz w:val="20"/>
              </w:rPr>
              <w:t>п</w:t>
            </w:r>
            <w:proofErr w:type="gramEnd"/>
            <w:r w:rsidRPr="004759E3">
              <w:rPr>
                <w:b/>
                <w:sz w:val="20"/>
              </w:rPr>
              <w:t>/п</w:t>
            </w:r>
          </w:p>
        </w:tc>
        <w:tc>
          <w:tcPr>
            <w:tcW w:w="6873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Един.</w:t>
            </w:r>
          </w:p>
          <w:p w:rsidR="004759E3" w:rsidRPr="004759E3" w:rsidRDefault="004759E3" w:rsidP="004759E3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4759E3">
              <w:rPr>
                <w:b/>
                <w:sz w:val="20"/>
              </w:rPr>
              <w:t>измер</w:t>
            </w:r>
            <w:proofErr w:type="spellEnd"/>
            <w:r w:rsidRPr="004759E3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Всего</w:t>
            </w:r>
          </w:p>
        </w:tc>
        <w:tc>
          <w:tcPr>
            <w:tcW w:w="6147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4759E3" w:rsidRPr="004759E3" w:rsidTr="004759E3">
        <w:trPr>
          <w:cantSplit/>
          <w:trHeight w:val="236"/>
        </w:trPr>
        <w:tc>
          <w:tcPr>
            <w:tcW w:w="567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2015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2020</w:t>
            </w:r>
          </w:p>
        </w:tc>
      </w:tr>
      <w:tr w:rsidR="004759E3" w:rsidRPr="004759E3" w:rsidTr="004759E3">
        <w:trPr>
          <w:trHeight w:val="236"/>
        </w:trPr>
        <w:tc>
          <w:tcPr>
            <w:tcW w:w="567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</w:t>
            </w:r>
          </w:p>
        </w:tc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11</w:t>
            </w:r>
          </w:p>
        </w:tc>
      </w:tr>
      <w:tr w:rsidR="004759E3" w:rsidRPr="004759E3" w:rsidTr="004759E3">
        <w:trPr>
          <w:cantSplit/>
          <w:trHeight w:val="16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</w:t>
            </w:r>
          </w:p>
        </w:tc>
        <w:tc>
          <w:tcPr>
            <w:tcW w:w="6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Строительство распределительных газопроводов - всего,</w:t>
            </w:r>
          </w:p>
          <w:p w:rsidR="004759E3" w:rsidRPr="004759E3" w:rsidRDefault="004759E3" w:rsidP="004759E3">
            <w:pPr>
              <w:widowControl w:val="0"/>
              <w:ind w:right="-108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7,2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1,2</w:t>
            </w:r>
          </w:p>
        </w:tc>
      </w:tr>
      <w:tr w:rsidR="004759E3" w:rsidRPr="004759E3" w:rsidTr="004759E3">
        <w:trPr>
          <w:cantSplit/>
          <w:trHeight w:val="240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1,6</w:t>
            </w:r>
          </w:p>
        </w:tc>
      </w:tr>
      <w:tr w:rsidR="004759E3" w:rsidRPr="004759E3" w:rsidTr="004759E3">
        <w:trPr>
          <w:cantSplit/>
          <w:trHeight w:val="210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20"/>
              </w:rPr>
            </w:pPr>
            <w:r w:rsidRPr="004759E3">
              <w:rPr>
                <w:sz w:val="20"/>
              </w:rPr>
              <w:t>1.1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4759E3"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4759E3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1,2</w:t>
            </w:r>
          </w:p>
        </w:tc>
      </w:tr>
      <w:tr w:rsidR="004759E3" w:rsidRPr="004759E3" w:rsidTr="004759E3">
        <w:trPr>
          <w:cantSplit/>
          <w:trHeight w:val="240"/>
        </w:trPr>
        <w:tc>
          <w:tcPr>
            <w:tcW w:w="567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4759E3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1,6</w:t>
            </w: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sz w:val="20"/>
              </w:rPr>
            </w:pPr>
            <w:r w:rsidRPr="004759E3">
              <w:rPr>
                <w:sz w:val="20"/>
              </w:rPr>
              <w:t>1.2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4759E3">
              <w:rPr>
                <w:b/>
                <w:sz w:val="20"/>
              </w:rPr>
              <w:t>Акчеевское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4759E3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4759E3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1.3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1.4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1.5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1.6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1.7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r w:rsidRPr="004759E3">
              <w:rPr>
                <w:sz w:val="20"/>
              </w:rPr>
              <w:t>Новоникольское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1.8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1.9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r w:rsidRPr="004759E3">
              <w:rPr>
                <w:sz w:val="20"/>
              </w:rPr>
              <w:t>Новоямское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1.10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1.11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1.12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F30EA0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1.13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225"/>
        </w:trPr>
        <w:tc>
          <w:tcPr>
            <w:tcW w:w="567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4759E3" w:rsidRPr="004759E3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4759E3" w:rsidRPr="004759E3" w:rsidTr="004759E3">
        <w:trPr>
          <w:cantSplit/>
          <w:trHeight w:val="131"/>
        </w:trPr>
        <w:tc>
          <w:tcPr>
            <w:tcW w:w="567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1D7A19" w:rsidRDefault="004759E3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</w:t>
            </w:r>
          </w:p>
        </w:tc>
        <w:tc>
          <w:tcPr>
            <w:tcW w:w="687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D7A19" w:rsidRDefault="004759E3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 xml:space="preserve">Строительство локальных сетей водоснабжения </w:t>
            </w:r>
            <w:proofErr w:type="gramStart"/>
            <w:r w:rsidRPr="001D7A19">
              <w:rPr>
                <w:b/>
                <w:sz w:val="20"/>
              </w:rPr>
              <w:t>-в</w:t>
            </w:r>
            <w:proofErr w:type="gramEnd"/>
            <w:r w:rsidRPr="001D7A19">
              <w:rPr>
                <w:b/>
                <w:sz w:val="20"/>
              </w:rPr>
              <w:t>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D7A19" w:rsidRDefault="004759E3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E53233" w:rsidP="00E5323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31,829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1,900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235C02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7,15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A20B7F" w:rsidP="00E5323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1,</w:t>
            </w:r>
            <w:r w:rsidR="00E53233">
              <w:rPr>
                <w:b/>
                <w:sz w:val="20"/>
              </w:rPr>
              <w:t>3</w:t>
            </w:r>
            <w:r w:rsidR="00E921A5">
              <w:rPr>
                <w:b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881274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7,143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E53233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7,143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F14706" w:rsidRDefault="00E53233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7,143</w:t>
            </w:r>
          </w:p>
        </w:tc>
      </w:tr>
      <w:tr w:rsidR="004759E3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4759E3" w:rsidRPr="001D7A19" w:rsidRDefault="004759E3" w:rsidP="004759E3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2.1.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D7A19" w:rsidRDefault="004759E3" w:rsidP="004759E3">
            <w:pPr>
              <w:snapToGrid w:val="0"/>
              <w:ind w:right="-108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- строительство водозаборов (артезианских скважин)</w:t>
            </w:r>
          </w:p>
          <w:p w:rsidR="004759E3" w:rsidRPr="001D7A19" w:rsidRDefault="004759E3" w:rsidP="004759E3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1D7A19" w:rsidRDefault="004759E3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lastRenderedPageBreak/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4759E3" w:rsidRPr="00F14706" w:rsidRDefault="004759E3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227EDB" w:rsidRDefault="0036099F" w:rsidP="004759E3">
            <w:pPr>
              <w:snapToGrid w:val="0"/>
              <w:ind w:right="-108"/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227EDB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2,4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235C02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lastRenderedPageBreak/>
              <w:t>2.1.1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в том числе в разрезе сельских поселений:</w:t>
            </w:r>
          </w:p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Ельниковское</w:t>
            </w:r>
            <w:proofErr w:type="spellEnd"/>
            <w:r w:rsidRPr="001D7A19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235C02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  <w:r w:rsidRPr="001D7A19">
              <w:rPr>
                <w:b/>
                <w:i/>
                <w:sz w:val="20"/>
              </w:rPr>
              <w:t>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235C02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2.1.2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Стародевиченское</w:t>
            </w:r>
            <w:proofErr w:type="spellEnd"/>
            <w:r w:rsidRPr="001D7A19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235C02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235C02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2.2.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- строительство водоводов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2.3.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- строительство водонапорных установок (водонапорных башен)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2.3.1.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в том числе в разрезе сельских поселений:</w:t>
            </w:r>
          </w:p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Ельниковское</w:t>
            </w:r>
            <w:proofErr w:type="spellEnd"/>
            <w:r w:rsidRPr="001D7A19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2.3.2.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Стародевиченское</w:t>
            </w:r>
            <w:proofErr w:type="spellEnd"/>
            <w:r w:rsidRPr="001D7A19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  <w:r w:rsidRPr="001D7A19">
              <w:rPr>
                <w:b/>
                <w:i/>
                <w:sz w:val="20"/>
              </w:rPr>
              <w:t>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2.3.3.</w:t>
            </w:r>
          </w:p>
        </w:tc>
        <w:tc>
          <w:tcPr>
            <w:tcW w:w="687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Новоникольское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  <w:r w:rsidRPr="001D7A19">
              <w:rPr>
                <w:b/>
                <w:i/>
                <w:sz w:val="20"/>
              </w:rPr>
              <w:t>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  <w:p w:rsidR="0036099F" w:rsidRPr="001D7A19" w:rsidRDefault="0036099F" w:rsidP="0036099F">
            <w:pPr>
              <w:widowControl w:val="0"/>
              <w:snapToGrid w:val="0"/>
              <w:ind w:right="-108"/>
              <w:rPr>
                <w:b/>
                <w:i/>
                <w:sz w:val="20"/>
              </w:rPr>
            </w:pPr>
            <w:r w:rsidRPr="001D7A19">
              <w:rPr>
                <w:b/>
                <w:sz w:val="20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D7A19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22,713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2,422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235C02" w:rsidP="004759E3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8,953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853FCA" w:rsidP="00E921A5">
            <w:pPr>
              <w:snapToGrid w:val="0"/>
              <w:jc w:val="both"/>
              <w:rPr>
                <w:b/>
                <w:sz w:val="20"/>
              </w:rPr>
            </w:pPr>
            <w:r w:rsidRPr="00F14706">
              <w:rPr>
                <w:b/>
                <w:sz w:val="20"/>
              </w:rPr>
              <w:t>1,</w:t>
            </w:r>
            <w:r w:rsidR="00E921A5">
              <w:rPr>
                <w:b/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881274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3,346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3,346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3,346</w:t>
            </w: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D7A19">
              <w:rPr>
                <w:b/>
                <w:i/>
                <w:sz w:val="20"/>
              </w:rPr>
              <w:t>млн</w:t>
            </w:r>
            <w:proofErr w:type="gramStart"/>
            <w:r w:rsidRPr="001D7A19">
              <w:rPr>
                <w:b/>
                <w:i/>
                <w:sz w:val="20"/>
              </w:rPr>
              <w:t>.р</w:t>
            </w:r>
            <w:proofErr w:type="gramEnd"/>
            <w:r w:rsidRPr="001D7A19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53233" w:rsidP="00E5323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31,829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1,9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235C02" w:rsidP="00235C02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7,15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921A5" w:rsidP="00E5323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</w:t>
            </w:r>
            <w:r w:rsidR="00E53233">
              <w:rPr>
                <w:sz w:val="20"/>
              </w:rPr>
              <w:t>3</w:t>
            </w:r>
            <w:r>
              <w:rPr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881274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7,143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7,143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7,143</w:t>
            </w: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2.1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1,2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1,2</w:t>
            </w: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 xml:space="preserve">млн. </w:t>
            </w:r>
            <w:proofErr w:type="spellStart"/>
            <w:r w:rsidRPr="001D7A19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1,8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1,8</w:t>
            </w:r>
          </w:p>
        </w:tc>
      </w:tr>
      <w:tr w:rsidR="0036099F" w:rsidRPr="004759E3" w:rsidTr="004759E3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2.2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Новоникольское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53233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4,971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0,28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F14706">
              <w:rPr>
                <w:sz w:val="20"/>
              </w:rPr>
              <w:t>3,391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A20B7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</w:tr>
      <w:tr w:rsidR="0036099F" w:rsidRPr="00227EDB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 xml:space="preserve">млн. </w:t>
            </w:r>
            <w:proofErr w:type="spellStart"/>
            <w:r w:rsidRPr="001D7A19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84D59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3,994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ind w:left="-108" w:right="-76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36099F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0,218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235C02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2,7</w:t>
            </w:r>
            <w:r w:rsidR="00235C02" w:rsidRPr="00F14706">
              <w:rPr>
                <w:sz w:val="20"/>
              </w:rPr>
              <w:t>76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853FCA" w:rsidP="00A20B7F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</w:t>
            </w:r>
            <w:r w:rsidR="00A20B7F" w:rsidRPr="00F14706">
              <w:rPr>
                <w:sz w:val="20"/>
              </w:rPr>
              <w:t>000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</w:tr>
      <w:tr w:rsidR="0036099F" w:rsidRPr="00227EDB" w:rsidTr="004759E3">
        <w:trPr>
          <w:cantSplit/>
          <w:trHeight w:val="95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2.3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384D59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</w:t>
            </w:r>
            <w:r w:rsidR="00384D59">
              <w:rPr>
                <w:sz w:val="20"/>
              </w:rPr>
              <w:t>0,707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0,945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3,324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2,146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2,146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2,146</w:t>
            </w:r>
          </w:p>
        </w:tc>
      </w:tr>
      <w:tr w:rsidR="0036099F" w:rsidRPr="00227EDB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 xml:space="preserve">млн. </w:t>
            </w:r>
            <w:proofErr w:type="spellStart"/>
            <w:r w:rsidRPr="001D7A19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84D59" w:rsidP="00E5323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19,277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0,652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  <w:lang w:val="en-US"/>
              </w:rPr>
            </w:pPr>
            <w:r w:rsidRPr="00F14706">
              <w:rPr>
                <w:sz w:val="20"/>
              </w:rPr>
              <w:t>2,246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E921A5" w:rsidP="00E5323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E53233">
              <w:rPr>
                <w:sz w:val="20"/>
              </w:rPr>
              <w:t>3</w:t>
            </w:r>
            <w:r>
              <w:rPr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5,343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5,343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E5323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5,34</w:t>
            </w:r>
            <w:r w:rsidR="00E53233">
              <w:rPr>
                <w:sz w:val="20"/>
              </w:rPr>
              <w:t>3</w:t>
            </w:r>
          </w:p>
        </w:tc>
      </w:tr>
      <w:tr w:rsidR="0036099F" w:rsidRPr="00227EDB" w:rsidTr="004759E3">
        <w:trPr>
          <w:cantSplit/>
          <w:trHeight w:val="239"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2,4</w:t>
            </w:r>
          </w:p>
        </w:tc>
        <w:tc>
          <w:tcPr>
            <w:tcW w:w="6873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Большеуркатское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384D59" w:rsidRDefault="0036099F" w:rsidP="00384D59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  <w:lang w:val="en-US"/>
              </w:rPr>
              <w:t>3,</w:t>
            </w:r>
            <w:r w:rsidR="00384D59">
              <w:rPr>
                <w:sz w:val="20"/>
              </w:rPr>
              <w:t>435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1,197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2,238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66219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</w:tr>
      <w:tr w:rsidR="0036099F" w:rsidRPr="00227EDB" w:rsidTr="004759E3">
        <w:trPr>
          <w:cantSplit/>
          <w:trHeight w:val="95"/>
        </w:trPr>
        <w:tc>
          <w:tcPr>
            <w:tcW w:w="567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73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1D7A19" w:rsidRDefault="0036099F" w:rsidP="004759E3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 xml:space="preserve">млн. </w:t>
            </w:r>
            <w:proofErr w:type="spellStart"/>
            <w:r w:rsidRPr="001D7A19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84D59" w:rsidP="004759E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3,158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1,030</w:t>
            </w:r>
          </w:p>
        </w:tc>
        <w:tc>
          <w:tcPr>
            <w:tcW w:w="9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  <w:r w:rsidRPr="00F14706">
              <w:rPr>
                <w:sz w:val="20"/>
              </w:rPr>
              <w:t>2,128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6099F" w:rsidRPr="00F14706" w:rsidRDefault="0036099F" w:rsidP="004759E3">
            <w:pPr>
              <w:snapToGrid w:val="0"/>
              <w:jc w:val="both"/>
              <w:rPr>
                <w:sz w:val="20"/>
              </w:rPr>
            </w:pPr>
          </w:p>
        </w:tc>
      </w:tr>
    </w:tbl>
    <w:p w:rsidR="004759E3" w:rsidRPr="004759E3" w:rsidRDefault="004759E3" w:rsidP="004759E3">
      <w:pPr>
        <w:ind w:firstLine="840"/>
        <w:jc w:val="right"/>
        <w:rPr>
          <w:b/>
        </w:rPr>
      </w:pPr>
    </w:p>
    <w:p w:rsidR="004759E3" w:rsidRPr="004759E3" w:rsidRDefault="004759E3" w:rsidP="004759E3">
      <w:pPr>
        <w:ind w:firstLine="840"/>
        <w:jc w:val="right"/>
        <w:rPr>
          <w:sz w:val="28"/>
        </w:rPr>
      </w:pPr>
      <w:r w:rsidRPr="004759E3">
        <w:rPr>
          <w:sz w:val="28"/>
        </w:rPr>
        <w:t xml:space="preserve">                                                                                                                                                 </w:t>
      </w: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7E4138" w:rsidRDefault="007E4138" w:rsidP="00FF00AB">
      <w:pPr>
        <w:ind w:firstLine="840"/>
        <w:jc w:val="right"/>
      </w:pPr>
    </w:p>
    <w:p w:rsidR="009533FC" w:rsidRDefault="009533FC" w:rsidP="00FF00AB">
      <w:pPr>
        <w:ind w:firstLine="840"/>
        <w:jc w:val="right"/>
      </w:pPr>
    </w:p>
    <w:p w:rsidR="00095039" w:rsidRPr="001D7A19" w:rsidRDefault="00095039" w:rsidP="00095039">
      <w:pPr>
        <w:ind w:firstLine="840"/>
        <w:jc w:val="right"/>
        <w:rPr>
          <w:sz w:val="28"/>
          <w:szCs w:val="28"/>
        </w:rPr>
      </w:pPr>
      <w:r w:rsidRPr="001D7A19">
        <w:rPr>
          <w:sz w:val="28"/>
          <w:szCs w:val="28"/>
        </w:rPr>
        <w:t>Таблица 14</w:t>
      </w:r>
    </w:p>
    <w:p w:rsidR="00095039" w:rsidRPr="001D7A19" w:rsidRDefault="00095039" w:rsidP="00095039">
      <w:pPr>
        <w:ind w:firstLine="840"/>
        <w:jc w:val="right"/>
        <w:rPr>
          <w:b/>
          <w:sz w:val="28"/>
        </w:rPr>
      </w:pPr>
    </w:p>
    <w:p w:rsidR="00095039" w:rsidRPr="001D7A19" w:rsidRDefault="00095039" w:rsidP="00095039">
      <w:pPr>
        <w:ind w:firstLine="840"/>
        <w:jc w:val="center"/>
        <w:rPr>
          <w:b/>
          <w:sz w:val="28"/>
        </w:rPr>
      </w:pPr>
      <w:r w:rsidRPr="001D7A19">
        <w:rPr>
          <w:b/>
          <w:sz w:val="28"/>
        </w:rPr>
        <w:t xml:space="preserve">Реализация проектов комплексного обустройства площадок под компактную жилищную застройку в сельских поселениях  Ельниковского муниципального района </w:t>
      </w:r>
    </w:p>
    <w:p w:rsidR="00095039" w:rsidRPr="001D7A19" w:rsidRDefault="00095039" w:rsidP="00095039">
      <w:pPr>
        <w:ind w:firstLine="840"/>
        <w:jc w:val="right"/>
        <w:rPr>
          <w:sz w:val="20"/>
        </w:rPr>
      </w:pPr>
    </w:p>
    <w:tbl>
      <w:tblPr>
        <w:tblW w:w="15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1325"/>
      </w:tblGrid>
      <w:tr w:rsidR="00095039" w:rsidRPr="001D7A19" w:rsidTr="003F4596">
        <w:trPr>
          <w:cantSplit/>
          <w:trHeight w:val="236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 xml:space="preserve">№ </w:t>
            </w:r>
          </w:p>
          <w:p w:rsidR="00095039" w:rsidRPr="001D7A19" w:rsidRDefault="00095039" w:rsidP="003F4596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1D7A19">
              <w:rPr>
                <w:b/>
                <w:sz w:val="20"/>
              </w:rPr>
              <w:t>п</w:t>
            </w:r>
            <w:proofErr w:type="gramEnd"/>
            <w:r w:rsidRPr="001D7A19">
              <w:rPr>
                <w:b/>
                <w:sz w:val="20"/>
              </w:rPr>
              <w:t>/п</w:t>
            </w:r>
          </w:p>
        </w:tc>
        <w:tc>
          <w:tcPr>
            <w:tcW w:w="7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Наименование проектов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Един.</w:t>
            </w:r>
          </w:p>
          <w:p w:rsidR="00095039" w:rsidRPr="001D7A19" w:rsidRDefault="00095039" w:rsidP="003F4596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1D7A19">
              <w:rPr>
                <w:b/>
                <w:sz w:val="20"/>
              </w:rPr>
              <w:t>измер</w:t>
            </w:r>
            <w:proofErr w:type="spellEnd"/>
            <w:r w:rsidRPr="001D7A19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Всего</w:t>
            </w:r>
          </w:p>
        </w:tc>
        <w:tc>
          <w:tcPr>
            <w:tcW w:w="5669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095039" w:rsidRPr="001D7A19" w:rsidTr="003F4596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2019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2020</w:t>
            </w:r>
          </w:p>
        </w:tc>
      </w:tr>
      <w:tr w:rsidR="00095039" w:rsidRPr="001D7A19" w:rsidTr="003F4596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11</w:t>
            </w:r>
          </w:p>
        </w:tc>
      </w:tr>
      <w:tr w:rsidR="00095039" w:rsidRPr="001D7A19" w:rsidTr="003F4596">
        <w:trPr>
          <w:cantSplit/>
          <w:trHeight w:val="32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D23942">
            <w:pPr>
              <w:snapToGrid w:val="0"/>
              <w:ind w:right="-108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 xml:space="preserve">Реализация проекта комплексного обустройства площадки под компактную жилищную застройку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D7A19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095039" w:rsidRPr="001D7A19" w:rsidTr="003F4596">
        <w:trPr>
          <w:cantSplit/>
          <w:trHeight w:val="9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1.1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Изготовление проектно-сметной документации 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1D7A19" w:rsidTr="003F4596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1.2</w:t>
            </w: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 xml:space="preserve">Строительство подъездных дорог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1D7A19" w:rsidTr="003F4596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1D7A19" w:rsidTr="003F4596">
        <w:trPr>
          <w:cantSplit/>
          <w:trHeight w:val="7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1.3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Строительство объектов электроснабжения и уличного освещения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D7A19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227EDB" w:rsidTr="003F4596">
        <w:trPr>
          <w:cantSplit/>
          <w:trHeight w:val="260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1.4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Строительство  объектов газоснабжения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D7A19">
              <w:rPr>
                <w:sz w:val="20"/>
              </w:rPr>
              <w:t>млн</w:t>
            </w:r>
            <w:proofErr w:type="gramStart"/>
            <w:r w:rsidRPr="001D7A19">
              <w:rPr>
                <w:sz w:val="20"/>
              </w:rPr>
              <w:t>.р</w:t>
            </w:r>
            <w:proofErr w:type="gramEnd"/>
            <w:r w:rsidRPr="001D7A19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095039" w:rsidRPr="00227EDB" w:rsidRDefault="00095039" w:rsidP="003F4596">
            <w:pPr>
              <w:snapToGrid w:val="0"/>
              <w:jc w:val="both"/>
              <w:rPr>
                <w:sz w:val="20"/>
                <w:highlight w:val="yellow"/>
              </w:rPr>
            </w:pPr>
          </w:p>
        </w:tc>
      </w:tr>
      <w:tr w:rsidR="00095039" w:rsidRPr="00227EDB" w:rsidTr="003F4596">
        <w:trPr>
          <w:cantSplit/>
          <w:trHeight w:val="95"/>
        </w:trPr>
        <w:tc>
          <w:tcPr>
            <w:tcW w:w="720" w:type="dxa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1.5</w:t>
            </w:r>
          </w:p>
        </w:tc>
        <w:tc>
          <w:tcPr>
            <w:tcW w:w="7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Строительство объектов водоснабжения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D7A19">
              <w:rPr>
                <w:sz w:val="20"/>
              </w:rPr>
              <w:t>млн</w:t>
            </w:r>
            <w:proofErr w:type="gramStart"/>
            <w:r w:rsidRPr="001D7A19">
              <w:rPr>
                <w:sz w:val="20"/>
              </w:rPr>
              <w:t>.р</w:t>
            </w:r>
            <w:proofErr w:type="gramEnd"/>
            <w:r w:rsidRPr="001D7A19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095039" w:rsidRPr="00227EDB" w:rsidRDefault="00095039" w:rsidP="003F4596">
            <w:pPr>
              <w:snapToGrid w:val="0"/>
              <w:jc w:val="both"/>
              <w:rPr>
                <w:sz w:val="20"/>
                <w:highlight w:val="yellow"/>
              </w:rPr>
            </w:pPr>
          </w:p>
        </w:tc>
      </w:tr>
      <w:tr w:rsidR="00095039" w:rsidRPr="00227EDB" w:rsidTr="003F4596">
        <w:trPr>
          <w:cantSplit/>
          <w:trHeight w:val="9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1.6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right="-108"/>
              <w:rPr>
                <w:sz w:val="20"/>
              </w:rPr>
            </w:pPr>
            <w:r w:rsidRPr="001D7A19">
              <w:rPr>
                <w:sz w:val="20"/>
              </w:rPr>
              <w:t>Строительство объектов социальной сферы и благоустройств</w:t>
            </w:r>
            <w:proofErr w:type="gramStart"/>
            <w:r w:rsidRPr="001D7A19">
              <w:rPr>
                <w:sz w:val="20"/>
              </w:rPr>
              <w:t>а-</w:t>
            </w:r>
            <w:proofErr w:type="gramEnd"/>
            <w:r w:rsidRPr="001D7A19">
              <w:rPr>
                <w:sz w:val="20"/>
              </w:rPr>
              <w:t xml:space="preserve">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D7A19">
              <w:rPr>
                <w:sz w:val="20"/>
              </w:rPr>
              <w:t>млн</w:t>
            </w:r>
            <w:proofErr w:type="gramStart"/>
            <w:r w:rsidRPr="001D7A19">
              <w:rPr>
                <w:sz w:val="20"/>
              </w:rPr>
              <w:t>.р</w:t>
            </w:r>
            <w:proofErr w:type="gramEnd"/>
            <w:r w:rsidRPr="001D7A19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095039" w:rsidRPr="00227EDB" w:rsidRDefault="00095039" w:rsidP="003F4596">
            <w:pPr>
              <w:snapToGrid w:val="0"/>
              <w:jc w:val="both"/>
              <w:rPr>
                <w:sz w:val="20"/>
                <w:highlight w:val="yellow"/>
              </w:rPr>
            </w:pPr>
          </w:p>
        </w:tc>
      </w:tr>
    </w:tbl>
    <w:p w:rsidR="00095039" w:rsidRPr="004759E3" w:rsidRDefault="00095039" w:rsidP="00095039">
      <w:pPr>
        <w:ind w:firstLine="840"/>
        <w:jc w:val="center"/>
        <w:rPr>
          <w:sz w:val="20"/>
        </w:rPr>
      </w:pPr>
      <w:r w:rsidRPr="004759E3">
        <w:rPr>
          <w:b/>
          <w:sz w:val="28"/>
        </w:rPr>
        <w:t xml:space="preserve">                                                                     </w:t>
      </w:r>
      <w:r w:rsidRPr="004759E3">
        <w:rPr>
          <w:sz w:val="20"/>
        </w:rPr>
        <w:t xml:space="preserve">                                                                                                                       </w:t>
      </w:r>
    </w:p>
    <w:p w:rsidR="00095039" w:rsidRPr="004759E3" w:rsidRDefault="00095039" w:rsidP="00095039">
      <w:pPr>
        <w:ind w:firstLine="840"/>
        <w:jc w:val="center"/>
        <w:rPr>
          <w:sz w:val="20"/>
        </w:rPr>
      </w:pPr>
    </w:p>
    <w:p w:rsidR="00095039" w:rsidRPr="004759E3" w:rsidRDefault="00095039" w:rsidP="00095039">
      <w:pPr>
        <w:ind w:firstLine="840"/>
        <w:jc w:val="center"/>
        <w:rPr>
          <w:sz w:val="20"/>
        </w:rPr>
      </w:pPr>
    </w:p>
    <w:p w:rsidR="00095039" w:rsidRPr="004759E3" w:rsidRDefault="00095039" w:rsidP="00095039">
      <w:pPr>
        <w:ind w:firstLine="840"/>
        <w:jc w:val="center"/>
        <w:rPr>
          <w:sz w:val="20"/>
        </w:rPr>
      </w:pPr>
    </w:p>
    <w:p w:rsidR="00095039" w:rsidRPr="004759E3" w:rsidRDefault="00095039" w:rsidP="00095039">
      <w:pPr>
        <w:ind w:firstLine="840"/>
        <w:jc w:val="center"/>
        <w:rPr>
          <w:sz w:val="20"/>
        </w:rPr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Default="00095039" w:rsidP="00095039">
      <w:pPr>
        <w:ind w:firstLine="840"/>
        <w:jc w:val="center"/>
      </w:pPr>
    </w:p>
    <w:p w:rsidR="00095039" w:rsidRPr="004759E3" w:rsidRDefault="00095039" w:rsidP="00D23942">
      <w:pPr>
        <w:ind w:firstLine="840"/>
        <w:jc w:val="right"/>
        <w:rPr>
          <w:sz w:val="20"/>
        </w:rPr>
      </w:pPr>
      <w:r w:rsidRPr="004759E3">
        <w:lastRenderedPageBreak/>
        <w:t>Таблица 15</w:t>
      </w:r>
      <w:r w:rsidRPr="004759E3"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039" w:rsidRPr="004759E3" w:rsidRDefault="00095039" w:rsidP="00095039">
      <w:pPr>
        <w:ind w:firstLine="840"/>
        <w:jc w:val="right"/>
        <w:rPr>
          <w:b/>
          <w:sz w:val="28"/>
        </w:rPr>
      </w:pPr>
      <w:r w:rsidRPr="004759E3">
        <w:rPr>
          <w:b/>
          <w:sz w:val="28"/>
        </w:rPr>
        <w:t xml:space="preserve">Реализация проектов местных инициатив граждан, проживающих на территории сельских </w:t>
      </w:r>
    </w:p>
    <w:p w:rsidR="00095039" w:rsidRPr="004759E3" w:rsidRDefault="00095039" w:rsidP="00095039">
      <w:pPr>
        <w:ind w:firstLine="840"/>
        <w:jc w:val="center"/>
        <w:rPr>
          <w:b/>
          <w:sz w:val="28"/>
        </w:rPr>
      </w:pPr>
      <w:r w:rsidRPr="004759E3">
        <w:rPr>
          <w:b/>
          <w:sz w:val="28"/>
        </w:rPr>
        <w:t xml:space="preserve">поселений Ельниковского  муниципального района </w:t>
      </w:r>
    </w:p>
    <w:tbl>
      <w:tblPr>
        <w:tblW w:w="155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1502"/>
      </w:tblGrid>
      <w:tr w:rsidR="00095039" w:rsidRPr="004759E3" w:rsidTr="003F4596">
        <w:trPr>
          <w:cantSplit/>
          <w:trHeight w:val="236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 xml:space="preserve">№ </w:t>
            </w:r>
          </w:p>
          <w:p w:rsidR="00095039" w:rsidRPr="004759E3" w:rsidRDefault="00095039" w:rsidP="003F4596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4759E3">
              <w:rPr>
                <w:b/>
                <w:sz w:val="20"/>
              </w:rPr>
              <w:t>п</w:t>
            </w:r>
            <w:proofErr w:type="gramEnd"/>
            <w:r w:rsidRPr="004759E3">
              <w:rPr>
                <w:b/>
                <w:sz w:val="20"/>
              </w:rPr>
              <w:t>/п</w:t>
            </w:r>
          </w:p>
        </w:tc>
        <w:tc>
          <w:tcPr>
            <w:tcW w:w="7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Наименование проекта и численность вовлеченного в его реализацию населения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Един.</w:t>
            </w:r>
          </w:p>
          <w:p w:rsidR="00095039" w:rsidRPr="004759E3" w:rsidRDefault="00095039" w:rsidP="003F4596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4759E3">
              <w:rPr>
                <w:b/>
                <w:sz w:val="20"/>
              </w:rPr>
              <w:t>измер</w:t>
            </w:r>
            <w:proofErr w:type="spellEnd"/>
            <w:r w:rsidRPr="004759E3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Всего</w:t>
            </w:r>
          </w:p>
        </w:tc>
        <w:tc>
          <w:tcPr>
            <w:tcW w:w="5846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095039" w:rsidRPr="004759E3" w:rsidTr="003F4596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2019</w:t>
            </w: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2020</w:t>
            </w:r>
          </w:p>
        </w:tc>
      </w:tr>
      <w:tr w:rsidR="00095039" w:rsidRPr="004759E3" w:rsidTr="003F4596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center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11</w:t>
            </w:r>
          </w:p>
        </w:tc>
      </w:tr>
      <w:tr w:rsidR="00095039" w:rsidRPr="004759E3" w:rsidTr="003F4596">
        <w:trPr>
          <w:cantSplit/>
          <w:trHeight w:val="9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2C78BA" w:rsidP="003F4596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sz w:val="20"/>
              </w:rPr>
            </w:pPr>
            <w:proofErr w:type="spellStart"/>
            <w:r w:rsidRPr="004759E3">
              <w:rPr>
                <w:sz w:val="20"/>
              </w:rPr>
              <w:t>Ельниковское</w:t>
            </w:r>
            <w:proofErr w:type="spellEnd"/>
            <w:r w:rsidRPr="004759E3">
              <w:rPr>
                <w:sz w:val="20"/>
              </w:rPr>
              <w:t xml:space="preserve"> сельское поселение – Обустройство детской игровой площадки </w:t>
            </w:r>
            <w:proofErr w:type="gramStart"/>
            <w:r w:rsidRPr="004759E3">
              <w:rPr>
                <w:sz w:val="20"/>
              </w:rPr>
              <w:t>в</w:t>
            </w:r>
            <w:proofErr w:type="gramEnd"/>
            <w:r w:rsidRPr="004759E3">
              <w:rPr>
                <w:sz w:val="20"/>
              </w:rPr>
              <w:t xml:space="preserve"> с. Ельники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4759E3">
              <w:rPr>
                <w:sz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DD3823" w:rsidP="00DD3823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3,48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DD3823" w:rsidP="003F4596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DD3823" w:rsidP="003F4596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3,33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4759E3" w:rsidTr="003F4596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4759E3" w:rsidTr="003F4596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4759E3" w:rsidTr="003F4596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  <w:tr w:rsidR="00095039" w:rsidRPr="004759E3" w:rsidTr="003F4596">
        <w:trPr>
          <w:cantSplit/>
          <w:trHeight w:val="337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right="-108"/>
              <w:rPr>
                <w:b/>
                <w:sz w:val="20"/>
              </w:rPr>
            </w:pPr>
            <w:r w:rsidRPr="004759E3">
              <w:rPr>
                <w:b/>
                <w:sz w:val="20"/>
              </w:rPr>
              <w:t>Итого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95039" w:rsidRPr="004759E3" w:rsidRDefault="00095039" w:rsidP="003F4596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95039" w:rsidRPr="001D7A19" w:rsidRDefault="00DD3823" w:rsidP="003F4596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3,48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95039" w:rsidRPr="001D7A19" w:rsidRDefault="00DD3823" w:rsidP="003F4596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3,33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95039" w:rsidRPr="001D7A19" w:rsidRDefault="00095039" w:rsidP="003F4596">
            <w:pPr>
              <w:snapToGrid w:val="0"/>
              <w:jc w:val="both"/>
              <w:rPr>
                <w:sz w:val="20"/>
              </w:rPr>
            </w:pPr>
          </w:p>
        </w:tc>
      </w:tr>
    </w:tbl>
    <w:p w:rsidR="00095039" w:rsidRPr="004759E3" w:rsidRDefault="00095039" w:rsidP="00095039">
      <w:pPr>
        <w:jc w:val="both"/>
      </w:pPr>
    </w:p>
    <w:p w:rsidR="00095039" w:rsidRPr="004759E3" w:rsidRDefault="00095039" w:rsidP="00095039">
      <w:pPr>
        <w:jc w:val="both"/>
        <w:rPr>
          <w:sz w:val="28"/>
        </w:rPr>
      </w:pPr>
    </w:p>
    <w:p w:rsidR="00095039" w:rsidRPr="004759E3" w:rsidRDefault="00095039" w:rsidP="00095039">
      <w:pPr>
        <w:ind w:firstLine="840"/>
        <w:jc w:val="right"/>
        <w:rPr>
          <w:sz w:val="28"/>
        </w:rPr>
      </w:pPr>
      <w:r w:rsidRPr="004759E3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3F42CB" w:rsidRPr="003F42CB" w:rsidRDefault="003F42CB" w:rsidP="003F42CB">
      <w:pPr>
        <w:ind w:firstLine="840"/>
        <w:jc w:val="right"/>
      </w:pPr>
      <w:r w:rsidRPr="003F42CB">
        <w:t>Таблица 16</w:t>
      </w:r>
    </w:p>
    <w:p w:rsidR="003F42CB" w:rsidRPr="003F42CB" w:rsidRDefault="003F42CB" w:rsidP="003F42CB">
      <w:pPr>
        <w:ind w:firstLine="840"/>
        <w:jc w:val="center"/>
        <w:rPr>
          <w:b/>
          <w:sz w:val="28"/>
        </w:rPr>
      </w:pPr>
      <w:r w:rsidRPr="003F42CB">
        <w:rPr>
          <w:b/>
          <w:sz w:val="28"/>
        </w:rPr>
        <w:t xml:space="preserve">Реализация проектов (мероприятий) по поощрению и популяризации достижений в развитии сельских поселений Ельниковского муниципального района </w:t>
      </w:r>
    </w:p>
    <w:tbl>
      <w:tblPr>
        <w:tblW w:w="17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1532"/>
        <w:gridCol w:w="1532"/>
      </w:tblGrid>
      <w:tr w:rsidR="003F42CB" w:rsidRPr="003F42CB" w:rsidTr="00E21D88">
        <w:trPr>
          <w:gridAfter w:val="1"/>
          <w:wAfter w:w="1532" w:type="dxa"/>
          <w:cantSplit/>
          <w:trHeight w:val="236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 xml:space="preserve">№ </w:t>
            </w:r>
          </w:p>
          <w:p w:rsidR="003F42CB" w:rsidRPr="003F42CB" w:rsidRDefault="003F42CB" w:rsidP="003F42CB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3F42CB">
              <w:rPr>
                <w:b/>
                <w:sz w:val="20"/>
              </w:rPr>
              <w:t>п</w:t>
            </w:r>
            <w:proofErr w:type="gramEnd"/>
            <w:r w:rsidRPr="003F42CB">
              <w:rPr>
                <w:b/>
                <w:sz w:val="20"/>
              </w:rPr>
              <w:t>/п</w:t>
            </w:r>
          </w:p>
        </w:tc>
        <w:tc>
          <w:tcPr>
            <w:tcW w:w="7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Наименование проектов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Един.</w:t>
            </w:r>
          </w:p>
          <w:p w:rsidR="003F42CB" w:rsidRPr="003F42CB" w:rsidRDefault="003F42CB" w:rsidP="003F42CB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3F42CB">
              <w:rPr>
                <w:b/>
                <w:sz w:val="20"/>
              </w:rPr>
              <w:t>измер</w:t>
            </w:r>
            <w:proofErr w:type="spellEnd"/>
            <w:r w:rsidRPr="003F42CB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Всего</w:t>
            </w:r>
          </w:p>
        </w:tc>
        <w:tc>
          <w:tcPr>
            <w:tcW w:w="5876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3F42CB" w:rsidRPr="003F42CB" w:rsidTr="00E21D88">
        <w:trPr>
          <w:gridAfter w:val="1"/>
          <w:wAfter w:w="1532" w:type="dxa"/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2019</w:t>
            </w: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2020</w:t>
            </w:r>
          </w:p>
        </w:tc>
      </w:tr>
      <w:tr w:rsidR="003F42CB" w:rsidRPr="003F42CB" w:rsidTr="00E21D88">
        <w:trPr>
          <w:gridAfter w:val="1"/>
          <w:wAfter w:w="1532" w:type="dxa"/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10</w:t>
            </w:r>
          </w:p>
        </w:tc>
        <w:tc>
          <w:tcPr>
            <w:tcW w:w="153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11</w:t>
            </w:r>
          </w:p>
        </w:tc>
      </w:tr>
      <w:tr w:rsidR="003F42CB" w:rsidRPr="003F42CB" w:rsidTr="00E21D88">
        <w:trPr>
          <w:gridAfter w:val="1"/>
          <w:wAfter w:w="1532" w:type="dxa"/>
          <w:cantSplit/>
          <w:trHeight w:val="14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sz w:val="20"/>
              </w:rPr>
            </w:pPr>
            <w:r w:rsidRPr="003F42CB">
              <w:rPr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sz w:val="20"/>
              </w:rPr>
            </w:pPr>
            <w:proofErr w:type="spellStart"/>
            <w:r w:rsidRPr="003F42CB">
              <w:rPr>
                <w:sz w:val="20"/>
              </w:rPr>
              <w:t>Ельниковское</w:t>
            </w:r>
            <w:proofErr w:type="spellEnd"/>
            <w:r w:rsidRPr="003F42CB">
              <w:rPr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3F42CB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22208E" w:rsidP="003F42CB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</w:tr>
      <w:tr w:rsidR="003F42CB" w:rsidRPr="003F42CB" w:rsidTr="00E21D88">
        <w:trPr>
          <w:gridAfter w:val="1"/>
          <w:wAfter w:w="1532" w:type="dxa"/>
          <w:cantSplit/>
          <w:trHeight w:val="9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sz w:val="20"/>
              </w:rPr>
            </w:pPr>
            <w:r w:rsidRPr="003F42CB">
              <w:rPr>
                <w:sz w:val="20"/>
              </w:rPr>
              <w:t>2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sz w:val="20"/>
              </w:rPr>
            </w:pPr>
            <w:proofErr w:type="spellStart"/>
            <w:r w:rsidRPr="003F42CB">
              <w:rPr>
                <w:sz w:val="20"/>
              </w:rPr>
              <w:t>Стародевиченское</w:t>
            </w:r>
            <w:proofErr w:type="spellEnd"/>
            <w:r w:rsidRPr="003F42CB">
              <w:rPr>
                <w:sz w:val="20"/>
              </w:rPr>
              <w:t xml:space="preserve"> сельское поселение 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3F42CB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</w:tr>
      <w:tr w:rsidR="003F42CB" w:rsidRPr="003F42CB" w:rsidTr="00E21D88">
        <w:trPr>
          <w:gridAfter w:val="1"/>
          <w:wAfter w:w="1532" w:type="dxa"/>
          <w:cantSplit/>
          <w:trHeight w:val="221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sz w:val="20"/>
              </w:rPr>
            </w:pPr>
            <w:r w:rsidRPr="003F42CB">
              <w:rPr>
                <w:sz w:val="20"/>
              </w:rPr>
              <w:t>3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3F42CB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</w:tr>
      <w:tr w:rsidR="003F42CB" w:rsidRPr="003F42CB" w:rsidTr="00E21D88">
        <w:trPr>
          <w:cantSplit/>
          <w:trHeight w:val="337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right="-108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Итого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3F42CB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32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32" w:type="dxa"/>
          </w:tcPr>
          <w:p w:rsidR="003F42CB" w:rsidRPr="003F42CB" w:rsidRDefault="003F42CB" w:rsidP="003F42CB">
            <w:pPr>
              <w:snapToGrid w:val="0"/>
              <w:jc w:val="both"/>
              <w:rPr>
                <w:sz w:val="20"/>
              </w:rPr>
            </w:pPr>
            <w:r w:rsidRPr="003F42CB">
              <w:rPr>
                <w:sz w:val="20"/>
              </w:rPr>
              <w:t>0,2</w:t>
            </w:r>
          </w:p>
        </w:tc>
      </w:tr>
    </w:tbl>
    <w:p w:rsidR="003F42CB" w:rsidRPr="003F42CB" w:rsidRDefault="003F42CB" w:rsidP="003F42CB">
      <w:pPr>
        <w:sectPr w:rsidR="003F42CB" w:rsidRPr="003F42CB" w:rsidSect="00E21D8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568" w:right="1077" w:bottom="900" w:left="1134" w:header="851" w:footer="720" w:gutter="0"/>
          <w:cols w:space="720"/>
          <w:docGrid w:linePitch="360"/>
        </w:sectPr>
      </w:pPr>
    </w:p>
    <w:p w:rsidR="000A4AC8" w:rsidRPr="00FF00AB" w:rsidRDefault="000A4AC8" w:rsidP="000A4AC8">
      <w:pPr>
        <w:ind w:firstLine="840"/>
        <w:jc w:val="right"/>
      </w:pPr>
      <w:r w:rsidRPr="00FF00AB">
        <w:lastRenderedPageBreak/>
        <w:t>Таблица 17</w:t>
      </w:r>
    </w:p>
    <w:p w:rsidR="000A4AC8" w:rsidRPr="00FF00AB" w:rsidRDefault="000A4AC8" w:rsidP="000A4AC8">
      <w:pPr>
        <w:ind w:firstLine="840"/>
        <w:jc w:val="center"/>
        <w:rPr>
          <w:b/>
          <w:sz w:val="28"/>
        </w:rPr>
      </w:pPr>
      <w:r w:rsidRPr="00FF00AB">
        <w:rPr>
          <w:b/>
          <w:sz w:val="28"/>
        </w:rPr>
        <w:t xml:space="preserve">Объемы и источники финансирования мероприятий Программы </w:t>
      </w:r>
    </w:p>
    <w:p w:rsidR="000A4AC8" w:rsidRPr="00FF00AB" w:rsidRDefault="000A4AC8" w:rsidP="005856C7">
      <w:pPr>
        <w:ind w:firstLine="840"/>
        <w:jc w:val="center"/>
        <w:rPr>
          <w:sz w:val="20"/>
        </w:rPr>
      </w:pPr>
      <w:r w:rsidRPr="00FF00AB">
        <w:rPr>
          <w:b/>
          <w:sz w:val="28"/>
        </w:rPr>
        <w:t>в 2014-2020 годах</w:t>
      </w:r>
    </w:p>
    <w:tbl>
      <w:tblPr>
        <w:tblW w:w="15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3193"/>
        <w:gridCol w:w="1134"/>
        <w:gridCol w:w="851"/>
        <w:gridCol w:w="992"/>
        <w:gridCol w:w="992"/>
        <w:gridCol w:w="851"/>
        <w:gridCol w:w="850"/>
        <w:gridCol w:w="851"/>
        <w:gridCol w:w="1461"/>
      </w:tblGrid>
      <w:tr w:rsidR="000A4AC8" w:rsidRPr="00FF00AB" w:rsidTr="000A4AC8">
        <w:trPr>
          <w:cantSplit/>
          <w:trHeight w:val="255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 № </w:t>
            </w:r>
          </w:p>
          <w:p w:rsidR="000A4AC8" w:rsidRPr="00FF00AB" w:rsidRDefault="000A4AC8" w:rsidP="000A4AC8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FF00AB">
              <w:rPr>
                <w:b/>
                <w:sz w:val="20"/>
              </w:rPr>
              <w:t>п</w:t>
            </w:r>
            <w:proofErr w:type="gramEnd"/>
            <w:r w:rsidRPr="00FF00AB">
              <w:rPr>
                <w:b/>
                <w:sz w:val="20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Наименование мероприятия </w:t>
            </w:r>
          </w:p>
          <w:p w:rsidR="000A4AC8" w:rsidRPr="00FF00AB" w:rsidRDefault="000A4AC8" w:rsidP="000A4AC8">
            <w:pPr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Программы</w:t>
            </w:r>
          </w:p>
        </w:tc>
        <w:tc>
          <w:tcPr>
            <w:tcW w:w="11175" w:type="dxa"/>
            <w:gridSpan w:val="9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Объемы и источники финансирования</w:t>
            </w:r>
          </w:p>
        </w:tc>
      </w:tr>
      <w:tr w:rsidR="000A4AC8" w:rsidRPr="00FF00AB" w:rsidTr="000A4AC8">
        <w:trPr>
          <w:cantSplit/>
          <w:trHeight w:val="180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193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Источник финансирования</w:t>
            </w:r>
          </w:p>
        </w:tc>
        <w:tc>
          <w:tcPr>
            <w:tcW w:w="7982" w:type="dxa"/>
            <w:gridSpan w:val="8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Объемы финансирования (млн. руб.)</w:t>
            </w:r>
          </w:p>
        </w:tc>
      </w:tr>
      <w:tr w:rsidR="000A4AC8" w:rsidRPr="00FF00AB" w:rsidTr="000A4AC8">
        <w:trPr>
          <w:cantSplit/>
          <w:trHeight w:val="23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193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Всего</w:t>
            </w:r>
          </w:p>
        </w:tc>
        <w:tc>
          <w:tcPr>
            <w:tcW w:w="6848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В т.</w:t>
            </w:r>
            <w:r>
              <w:rPr>
                <w:b/>
                <w:sz w:val="20"/>
              </w:rPr>
              <w:t xml:space="preserve"> </w:t>
            </w:r>
            <w:r w:rsidRPr="00FF00AB">
              <w:rPr>
                <w:b/>
                <w:sz w:val="20"/>
              </w:rPr>
              <w:t>ч. по годам реализации Программы</w:t>
            </w:r>
          </w:p>
        </w:tc>
      </w:tr>
      <w:tr w:rsidR="000A4AC8" w:rsidRPr="00FF00AB" w:rsidTr="000A4AC8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3193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2019</w:t>
            </w: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2020</w:t>
            </w:r>
          </w:p>
        </w:tc>
      </w:tr>
      <w:tr w:rsidR="000A4AC8" w:rsidRPr="00FF00AB" w:rsidTr="000A4AC8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10</w:t>
            </w: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11</w:t>
            </w:r>
          </w:p>
        </w:tc>
      </w:tr>
      <w:tr w:rsidR="000A4AC8" w:rsidRPr="00FF00AB" w:rsidTr="000A4AC8">
        <w:trPr>
          <w:cantSplit/>
          <w:trHeight w:val="144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1.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1432D1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Строительство (приобретение) жилья для граждан, проживающих в сельских поселениях Ельниковского муниципального района</w:t>
            </w:r>
            <w:r w:rsidR="000B76A4">
              <w:rPr>
                <w:b/>
                <w:sz w:val="20"/>
              </w:rPr>
              <w:t>, в том числе молодых семей и молодых специалисто</w:t>
            </w:r>
            <w:proofErr w:type="gramStart"/>
            <w:r w:rsidR="000B76A4">
              <w:rPr>
                <w:b/>
                <w:sz w:val="20"/>
              </w:rPr>
              <w:t>в</w:t>
            </w:r>
            <w:r w:rsidRPr="00FF00AB">
              <w:rPr>
                <w:b/>
                <w:sz w:val="20"/>
              </w:rPr>
              <w:t>–</w:t>
            </w:r>
            <w:proofErr w:type="gramEnd"/>
            <w:r w:rsidRPr="00FF00AB">
              <w:rPr>
                <w:b/>
                <w:sz w:val="20"/>
              </w:rPr>
              <w:t xml:space="preserve"> всего</w:t>
            </w:r>
            <w:r w:rsidR="000B76A4">
              <w:rPr>
                <w:b/>
                <w:sz w:val="20"/>
              </w:rPr>
              <w:t>:</w:t>
            </w:r>
            <w:r w:rsidRPr="00FF00AB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0A4AC8" w:rsidRPr="00FF00AB" w:rsidRDefault="000A4AC8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1432D1" w:rsidP="00384D59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134,</w:t>
            </w:r>
            <w:r w:rsidR="00384D59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42.1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45,4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9</w:t>
            </w:r>
            <w:r w:rsidRPr="00FF00AB">
              <w:rPr>
                <w:b/>
                <w:sz w:val="20"/>
              </w:rPr>
              <w:t>,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48793D" w:rsidRDefault="0048793D" w:rsidP="00384D59">
            <w:pPr>
              <w:rPr>
                <w:b/>
                <w:sz w:val="20"/>
                <w:szCs w:val="20"/>
              </w:rPr>
            </w:pPr>
            <w:r w:rsidRPr="0048793D">
              <w:rPr>
                <w:b/>
                <w:sz w:val="20"/>
                <w:szCs w:val="20"/>
              </w:rPr>
              <w:t>7,</w:t>
            </w:r>
            <w:r w:rsidR="00384D59">
              <w:rPr>
                <w:b/>
                <w:sz w:val="20"/>
                <w:szCs w:val="20"/>
              </w:rPr>
              <w:t>4</w:t>
            </w:r>
            <w:r w:rsidRPr="0048793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/>
        </w:tc>
      </w:tr>
      <w:tr w:rsidR="000A4AC8" w:rsidRPr="00FF00AB" w:rsidTr="000A4AC8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1432D1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64,72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20,3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21,9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18,86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48793D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0A4AC8" w:rsidRPr="00FF00AB" w:rsidTr="000A4AC8">
        <w:trPr>
          <w:cantSplit/>
          <w:trHeight w:val="221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1432D1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27,6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9,4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8,01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48793D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1,49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0A4AC8" w:rsidRPr="00FF00AB" w:rsidTr="000A4AC8">
        <w:trPr>
          <w:cantSplit/>
          <w:trHeight w:val="7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1432D1" w:rsidP="00384D59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</w:t>
            </w:r>
            <w:r w:rsidR="00384D59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0,46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384D59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0,</w:t>
            </w:r>
            <w:r w:rsidR="00384D59">
              <w:rPr>
                <w:b/>
                <w:sz w:val="20"/>
              </w:rPr>
              <w:t>1</w:t>
            </w:r>
            <w:r w:rsidR="0048793D">
              <w:rPr>
                <w:b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0A4AC8" w:rsidRPr="00FF00AB" w:rsidTr="000A4AC8">
        <w:trPr>
          <w:cantSplit/>
          <w:trHeight w:val="18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B57E3C" w:rsidRDefault="001432D1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40,21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13,6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11,77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B57E3C" w:rsidRDefault="0048793D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B57E3C" w:rsidRDefault="000A4AC8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Ельниковское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0A4AC8" w:rsidRPr="00FF00AB" w:rsidRDefault="000A4AC8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118,</w:t>
            </w:r>
            <w:r w:rsidR="00384D59">
              <w:rPr>
                <w:sz w:val="20"/>
              </w:rPr>
              <w:t>2</w:t>
            </w:r>
            <w:r>
              <w:rPr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33,7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41,9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48793D" w:rsidRDefault="0048793D" w:rsidP="00384D59">
            <w:pPr>
              <w:rPr>
                <w:sz w:val="20"/>
                <w:szCs w:val="20"/>
              </w:rPr>
            </w:pPr>
            <w:r w:rsidRPr="0048793D">
              <w:rPr>
                <w:sz w:val="20"/>
                <w:szCs w:val="20"/>
              </w:rPr>
              <w:t>7,</w:t>
            </w:r>
            <w:r w:rsidR="00384D59">
              <w:rPr>
                <w:sz w:val="20"/>
                <w:szCs w:val="20"/>
              </w:rPr>
              <w:t>4</w:t>
            </w:r>
            <w:r w:rsidRPr="0048793D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/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52,06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11,2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20,2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48793D" w:rsidRDefault="0048793D" w:rsidP="000A4AC8">
            <w:pPr>
              <w:rPr>
                <w:sz w:val="20"/>
                <w:szCs w:val="20"/>
              </w:rPr>
            </w:pPr>
            <w:r w:rsidRPr="0048793D">
              <w:rPr>
                <w:sz w:val="20"/>
                <w:szCs w:val="20"/>
              </w:rPr>
              <w:t>3,66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/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1432D1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29,49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48793D" w:rsidRDefault="0048793D" w:rsidP="000A4AC8">
            <w:pPr>
              <w:rPr>
                <w:sz w:val="20"/>
                <w:szCs w:val="20"/>
              </w:rPr>
            </w:pPr>
            <w:r w:rsidRPr="0048793D">
              <w:rPr>
                <w:sz w:val="20"/>
                <w:szCs w:val="20"/>
              </w:rPr>
              <w:t>1,49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/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1432D1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</w:t>
            </w:r>
            <w:r w:rsidR="00384D59"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48793D" w:rsidRDefault="0048793D" w:rsidP="00384D59">
            <w:pPr>
              <w:snapToGrid w:val="0"/>
              <w:jc w:val="both"/>
              <w:rPr>
                <w:sz w:val="20"/>
                <w:szCs w:val="20"/>
              </w:rPr>
            </w:pPr>
            <w:r w:rsidRPr="0048793D">
              <w:rPr>
                <w:sz w:val="20"/>
                <w:szCs w:val="20"/>
              </w:rPr>
              <w:t>0,</w:t>
            </w:r>
            <w:r w:rsidR="00384D5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48793D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1432D1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35,54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10,1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48793D" w:rsidRDefault="0048793D" w:rsidP="000A4AC8">
            <w:pPr>
              <w:rPr>
                <w:sz w:val="20"/>
                <w:szCs w:val="20"/>
              </w:rPr>
            </w:pPr>
            <w:r w:rsidRPr="0048793D">
              <w:rPr>
                <w:sz w:val="20"/>
                <w:szCs w:val="20"/>
              </w:rPr>
              <w:t>2,24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/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1.2</w:t>
            </w: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Default="000A4AC8" w:rsidP="000A4AC8">
            <w:pPr>
              <w:snapToGrid w:val="0"/>
              <w:ind w:right="-108"/>
              <w:rPr>
                <w:sz w:val="20"/>
              </w:rPr>
            </w:pPr>
          </w:p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0A4AC8" w:rsidRPr="00FF00AB" w:rsidRDefault="000A4AC8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2,1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1,00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2,26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0,72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  <w:r w:rsidRPr="00FF00AB">
              <w:rPr>
                <w:sz w:val="20"/>
                <w:szCs w:val="20"/>
              </w:rPr>
              <w:t>0,44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/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2,65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1432D1" w:rsidP="000A4AC8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Каньгушанское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0A4AC8" w:rsidRPr="00FF00AB" w:rsidRDefault="000A4AC8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2,66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0,86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2,27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1,9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2.</w:t>
            </w:r>
          </w:p>
          <w:p w:rsidR="000A4AC8" w:rsidRPr="00FF00AB" w:rsidRDefault="000A4AC8" w:rsidP="000A4AC8">
            <w:pPr>
              <w:ind w:right="-108"/>
              <w:jc w:val="center"/>
              <w:rPr>
                <w:b/>
                <w:sz w:val="20"/>
              </w:rPr>
            </w:pPr>
          </w:p>
          <w:p w:rsidR="000A4AC8" w:rsidRPr="00FF00AB" w:rsidRDefault="000A4AC8" w:rsidP="000A4AC8">
            <w:pPr>
              <w:ind w:right="-108"/>
              <w:jc w:val="center"/>
              <w:rPr>
                <w:b/>
                <w:sz w:val="20"/>
              </w:rPr>
            </w:pPr>
          </w:p>
          <w:p w:rsidR="000A4AC8" w:rsidRPr="00FF00AB" w:rsidRDefault="000A4AC8" w:rsidP="000A4AC8">
            <w:pPr>
              <w:ind w:right="-108"/>
              <w:jc w:val="center"/>
              <w:rPr>
                <w:b/>
                <w:sz w:val="20"/>
              </w:rPr>
            </w:pPr>
          </w:p>
          <w:p w:rsidR="000A4AC8" w:rsidRPr="00FF00AB" w:rsidRDefault="000A4AC8" w:rsidP="000A4AC8">
            <w:pPr>
              <w:ind w:right="-108"/>
              <w:jc w:val="center"/>
              <w:rPr>
                <w:b/>
                <w:sz w:val="20"/>
              </w:rPr>
            </w:pPr>
          </w:p>
          <w:p w:rsidR="000A4AC8" w:rsidRPr="00FF00AB" w:rsidRDefault="000A4AC8" w:rsidP="000A4AC8">
            <w:pPr>
              <w:ind w:right="-108"/>
              <w:jc w:val="center"/>
              <w:rPr>
                <w:b/>
                <w:sz w:val="20"/>
              </w:rPr>
            </w:pPr>
          </w:p>
          <w:p w:rsidR="000A4AC8" w:rsidRPr="00FF00AB" w:rsidRDefault="000A4AC8" w:rsidP="000A4AC8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Из строки 1-строительство (приобретение) жилья  в сельских поселениях Ельниковского муниципального района для молодых семей и молодых специалисто</w:t>
            </w:r>
            <w:proofErr w:type="gramStart"/>
            <w:r w:rsidRPr="00FF00AB">
              <w:rPr>
                <w:b/>
                <w:sz w:val="20"/>
              </w:rPr>
              <w:t>в–</w:t>
            </w:r>
            <w:proofErr w:type="gramEnd"/>
            <w:r w:rsidRPr="00FF00AB">
              <w:rPr>
                <w:b/>
                <w:sz w:val="20"/>
              </w:rPr>
              <w:t xml:space="preserve"> всего</w:t>
            </w:r>
            <w:r w:rsidRPr="00FF00AB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0A4AC8" w:rsidRPr="00FF00AB" w:rsidRDefault="000A4AC8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557532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  <w:r w:rsidR="00384D59">
              <w:rPr>
                <w:sz w:val="20"/>
              </w:rPr>
              <w:t>7,9</w:t>
            </w:r>
            <w:r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21,3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31,8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27,37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365CD2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7,</w:t>
            </w:r>
            <w:r w:rsidR="00384D59">
              <w:rPr>
                <w:sz w:val="20"/>
              </w:rPr>
              <w:t>4</w:t>
            </w:r>
            <w:r>
              <w:rPr>
                <w:sz w:val="20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39,28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15,4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13,22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365CD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21,39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7,64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5,6</w:t>
            </w:r>
            <w:r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365CD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384D59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0,93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  <w:r>
              <w:rPr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365CD2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384D5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0A4AC8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26,36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6,42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8,2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365CD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0A4AC8" w:rsidRPr="00FF00AB" w:rsidRDefault="000A4AC8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2.1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Ельниковское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557532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83,</w:t>
            </w:r>
            <w:r w:rsidR="00384D59">
              <w:rPr>
                <w:sz w:val="20"/>
              </w:rPr>
              <w:t>3</w:t>
            </w:r>
            <w:r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16,7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31,8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27,37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7,</w:t>
            </w:r>
            <w:r w:rsidR="00384D59">
              <w:rPr>
                <w:sz w:val="20"/>
              </w:rPr>
              <w:t>4</w:t>
            </w:r>
            <w:r>
              <w:rPr>
                <w:sz w:val="20"/>
              </w:rPr>
              <w:t>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37,78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15,4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13,22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FD129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3,66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19,79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6,6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5,66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FD129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1,49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557532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384D59">
              <w:rPr>
                <w:sz w:val="20"/>
              </w:rPr>
              <w:t>8</w:t>
            </w:r>
            <w:r>
              <w:rPr>
                <w:sz w:val="20"/>
              </w:rPr>
              <w:t>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0,29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384D5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FD1294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557532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24,94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5,0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9,5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8,2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FD129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2.2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3,1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0,97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0,97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1432D1" w:rsidP="000A4AC8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Каньгушанское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0,54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0,54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0,01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/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0,45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 xml:space="preserve">Строительство общеобразовательных учреждений – </w:t>
            </w:r>
            <w:proofErr w:type="gramStart"/>
            <w:r w:rsidRPr="00FF00AB">
              <w:rPr>
                <w:b/>
                <w:sz w:val="18"/>
              </w:rPr>
              <w:t>всего</w:t>
            </w:r>
            <w:proofErr w:type="gramEnd"/>
            <w:r w:rsidRPr="00FF00AB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4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>Строительство фельдшерско-акушерских пунктов и офисов врача общей практик</w:t>
            </w:r>
            <w:proofErr w:type="gramStart"/>
            <w:r w:rsidRPr="00FF00AB">
              <w:rPr>
                <w:b/>
                <w:sz w:val="18"/>
              </w:rPr>
              <w:t>и–</w:t>
            </w:r>
            <w:proofErr w:type="gramEnd"/>
            <w:r w:rsidRPr="00FF00AB">
              <w:rPr>
                <w:b/>
                <w:sz w:val="18"/>
              </w:rPr>
              <w:t xml:space="preserve"> всего,</w:t>
            </w:r>
          </w:p>
          <w:p w:rsidR="00FD1294" w:rsidRPr="00FF00AB" w:rsidRDefault="00FD1294" w:rsidP="000A4AC8">
            <w:pPr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 xml:space="preserve"> в том числе в разрезе сельских поселений: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F060B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10,156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E21D8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9,576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E21D8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E21D8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F060B8">
            <w:pPr>
              <w:snapToGrid w:val="0"/>
              <w:jc w:val="both"/>
              <w:rPr>
                <w:b/>
                <w:sz w:val="20"/>
              </w:rPr>
            </w:pPr>
            <w:r w:rsidRPr="00C91698">
              <w:rPr>
                <w:b/>
                <w:sz w:val="20"/>
              </w:rPr>
              <w:t>0,</w:t>
            </w:r>
            <w:r>
              <w:rPr>
                <w:b/>
                <w:sz w:val="20"/>
              </w:rPr>
              <w:t>58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C91698">
              <w:rPr>
                <w:b/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C91698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365CD2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365CD2" w:rsidRDefault="00FD1294" w:rsidP="00E21D8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17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432D1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432D1" w:rsidRPr="001432D1" w:rsidRDefault="001432D1" w:rsidP="000A4AC8">
            <w:pPr>
              <w:snapToGrid w:val="0"/>
              <w:ind w:right="-108"/>
              <w:rPr>
                <w:sz w:val="20"/>
              </w:rPr>
            </w:pPr>
            <w:r w:rsidRPr="001432D1">
              <w:rPr>
                <w:sz w:val="20"/>
              </w:rPr>
              <w:t>4.1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432D1" w:rsidRPr="001432D1" w:rsidRDefault="001432D1" w:rsidP="000B76A4">
            <w:pPr>
              <w:snapToGrid w:val="0"/>
              <w:ind w:right="-108"/>
              <w:rPr>
                <w:sz w:val="18"/>
              </w:rPr>
            </w:pPr>
            <w:proofErr w:type="spellStart"/>
            <w:r w:rsidRPr="001432D1">
              <w:rPr>
                <w:sz w:val="18"/>
              </w:rPr>
              <w:t>Стародевиченское</w:t>
            </w:r>
            <w:proofErr w:type="spellEnd"/>
            <w:r w:rsidRPr="001432D1">
              <w:rPr>
                <w:sz w:val="18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1432D1" w:rsidRPr="00FF00AB" w:rsidRDefault="001432D1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5,153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1432D1" w:rsidRPr="00FF00AB" w:rsidTr="00E53233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4,788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1432D1" w:rsidRPr="00FF00AB" w:rsidTr="00E53233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1432D1" w:rsidRPr="00FF00AB" w:rsidTr="00E53233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F060B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0,365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1432D1" w:rsidRPr="00FF00AB" w:rsidTr="00E53233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1432D1" w:rsidRPr="00FF00AB" w:rsidTr="00E53233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432D1" w:rsidRPr="00FF00AB" w:rsidRDefault="001432D1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5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18"/>
              </w:rPr>
            </w:pPr>
            <w:r w:rsidRPr="00FF00AB">
              <w:rPr>
                <w:b/>
                <w:sz w:val="18"/>
              </w:rPr>
              <w:t>Реконструкция учреждений культурно-досугового типа</w:t>
            </w:r>
            <w:proofErr w:type="gramStart"/>
            <w:r w:rsidRPr="00FF00AB">
              <w:rPr>
                <w:b/>
                <w:sz w:val="18"/>
              </w:rPr>
              <w:t>х–</w:t>
            </w:r>
            <w:proofErr w:type="gramEnd"/>
            <w:r w:rsidRPr="00FF00AB">
              <w:rPr>
                <w:b/>
                <w:sz w:val="18"/>
              </w:rPr>
              <w:t xml:space="preserve"> всего</w:t>
            </w:r>
            <w:r w:rsidRPr="00FF00AB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i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widowControl w:val="0"/>
              <w:snapToGrid w:val="0"/>
              <w:ind w:right="-108"/>
              <w:rPr>
                <w:b/>
                <w:sz w:val="18"/>
              </w:rPr>
            </w:pPr>
            <w:r w:rsidRPr="00B57E3C">
              <w:rPr>
                <w:b/>
                <w:sz w:val="18"/>
              </w:rPr>
              <w:t>Строительство плоскостных спортивных сооружени</w:t>
            </w:r>
            <w:proofErr w:type="gramStart"/>
            <w:r w:rsidRPr="00B57E3C">
              <w:rPr>
                <w:b/>
                <w:sz w:val="18"/>
              </w:rPr>
              <w:t>й–</w:t>
            </w:r>
            <w:proofErr w:type="gramEnd"/>
            <w:r w:rsidRPr="00B57E3C">
              <w:rPr>
                <w:b/>
                <w:sz w:val="18"/>
              </w:rPr>
              <w:t xml:space="preserve"> всего</w:t>
            </w:r>
            <w:r w:rsidRPr="00B57E3C">
              <w:rPr>
                <w:b/>
                <w:sz w:val="18"/>
              </w:rPr>
              <w:br/>
              <w:t>в том числе по населенным пунктам:</w:t>
            </w:r>
          </w:p>
          <w:p w:rsidR="00FD1294" w:rsidRPr="00B57E3C" w:rsidRDefault="00FD1294" w:rsidP="000A4AC8">
            <w:pPr>
              <w:widowControl w:val="0"/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Объем финансирования – всего,</w:t>
            </w:r>
          </w:p>
          <w:p w:rsidR="00FD1294" w:rsidRPr="00B57E3C" w:rsidRDefault="00FD1294" w:rsidP="000A4AC8">
            <w:pPr>
              <w:ind w:right="-108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7</w:t>
            </w: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Строительство распределительных сетей газопровода - всего,</w:t>
            </w:r>
          </w:p>
          <w:p w:rsidR="00FD1294" w:rsidRPr="00FF00AB" w:rsidRDefault="00FD1294" w:rsidP="000A4AC8">
            <w:pPr>
              <w:widowControl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 xml:space="preserve">в том числе в разрезе сельских поселений: </w:t>
            </w:r>
            <w:proofErr w:type="spellStart"/>
            <w:r w:rsidRPr="00FF00AB">
              <w:rPr>
                <w:b/>
                <w:sz w:val="20"/>
              </w:rPr>
              <w:t>Ельниковское</w:t>
            </w:r>
            <w:proofErr w:type="spellEnd"/>
          </w:p>
          <w:p w:rsidR="00FD1294" w:rsidRPr="00FF00AB" w:rsidRDefault="00FD1294" w:rsidP="000A4AC8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E730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E730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E730B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E730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E730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E730B3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E730B3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lastRenderedPageBreak/>
              <w:t>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Строительство локальных сетей водоснабжения – всего, в том числе в разрезе сельских поселений:</w:t>
            </w:r>
          </w:p>
          <w:p w:rsidR="00FD1294" w:rsidRPr="00FF00AB" w:rsidRDefault="00FD1294" w:rsidP="000A4AC8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384D59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32,2</w:t>
            </w:r>
            <w:r w:rsidR="00FD1294">
              <w:rPr>
                <w:b/>
                <w:sz w:val="20"/>
              </w:rPr>
              <w:t>09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1,90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7,</w:t>
            </w:r>
            <w:r>
              <w:rPr>
                <w:b/>
                <w:sz w:val="20"/>
              </w:rPr>
              <w:t>53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384D59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</w:t>
            </w:r>
            <w:r w:rsidR="00384D59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19,194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1,064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4,0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8,233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0,456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1,72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384D59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3,</w:t>
            </w:r>
            <w:r w:rsidR="00384D59"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3619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0,64419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384D59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</w:t>
            </w:r>
            <w:r w:rsidR="00384D59">
              <w:rPr>
                <w:b/>
                <w:sz w:val="20"/>
              </w:rPr>
              <w:t>4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1,54581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0,38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1,</w:t>
            </w:r>
            <w:r>
              <w:rPr>
                <w:b/>
                <w:sz w:val="20"/>
              </w:rPr>
              <w:t>16581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8</w:t>
            </w:r>
            <w:r>
              <w:rPr>
                <w:sz w:val="20"/>
              </w:rPr>
              <w:t>.</w:t>
            </w:r>
            <w:r w:rsidR="000B76A4">
              <w:rPr>
                <w:sz w:val="20"/>
              </w:rPr>
              <w:t>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Новоникольское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9D296C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4,017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0,2</w:t>
            </w:r>
            <w:r>
              <w:rPr>
                <w:sz w:val="20"/>
              </w:rPr>
              <w:t>18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2,799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1,000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9D296C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</w:t>
            </w:r>
            <w:r w:rsidR="009D296C">
              <w:rPr>
                <w:sz w:val="20"/>
              </w:rPr>
              <w:t>433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0,1</w:t>
            </w:r>
            <w:r>
              <w:rPr>
                <w:sz w:val="20"/>
              </w:rPr>
              <w:t>22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1,681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0,63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9D296C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1,</w:t>
            </w:r>
            <w:r w:rsidR="009D296C">
              <w:rPr>
                <w:sz w:val="20"/>
              </w:rPr>
              <w:t>12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0,0</w:t>
            </w:r>
            <w:r>
              <w:rPr>
                <w:sz w:val="20"/>
              </w:rPr>
              <w:t>52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0,798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0,27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9D296C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9D296C">
              <w:rPr>
                <w:sz w:val="20"/>
              </w:rPr>
              <w:t>1</w:t>
            </w:r>
            <w:r>
              <w:rPr>
                <w:sz w:val="20"/>
              </w:rPr>
              <w:t>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0,075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A050C8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B76A4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0B76A4">
              <w:rPr>
                <w:sz w:val="20"/>
              </w:rPr>
              <w:t>289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0,044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A050C8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0,245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Стародевиченское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1847EC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3,</w:t>
            </w:r>
            <w:r w:rsidR="00384D59">
              <w:rPr>
                <w:sz w:val="20"/>
              </w:rPr>
              <w:t>3</w:t>
            </w:r>
            <w:r>
              <w:rPr>
                <w:sz w:val="20"/>
              </w:rPr>
              <w:t>78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0,652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2,376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384D59">
              <w:rPr>
                <w:sz w:val="20"/>
              </w:rPr>
              <w:t>3</w:t>
            </w:r>
            <w:r>
              <w:rPr>
                <w:sz w:val="20"/>
              </w:rPr>
              <w:t>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E21D8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1847EC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1,814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</w:t>
            </w:r>
            <w:r>
              <w:rPr>
                <w:sz w:val="20"/>
              </w:rPr>
              <w:t>365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1,449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1847EC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0,716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</w:t>
            </w:r>
            <w:r>
              <w:rPr>
                <w:sz w:val="20"/>
              </w:rPr>
              <w:t>157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0,559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384D59">
              <w:rPr>
                <w:sz w:val="20"/>
              </w:rPr>
              <w:t>5</w:t>
            </w:r>
            <w:r w:rsidR="001847EC">
              <w:rPr>
                <w:sz w:val="20"/>
              </w:rPr>
              <w:t>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0,230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384D59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</w:t>
            </w:r>
            <w:r w:rsidR="00384D59">
              <w:rPr>
                <w:sz w:val="20"/>
              </w:rPr>
              <w:t>3</w:t>
            </w:r>
            <w:r>
              <w:rPr>
                <w:sz w:val="20"/>
              </w:rPr>
              <w:t>50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E21D8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6B796D" w:rsidRDefault="001847EC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0,268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</w:rPr>
              <w:t>0,</w:t>
            </w:r>
            <w:r>
              <w:rPr>
                <w:sz w:val="20"/>
              </w:rPr>
              <w:t>130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0,138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8.3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proofErr w:type="spellStart"/>
            <w:r w:rsidRPr="00FF00AB">
              <w:rPr>
                <w:sz w:val="20"/>
              </w:rPr>
              <w:t>Большеуркатское</w:t>
            </w:r>
            <w:proofErr w:type="spellEnd"/>
            <w:r w:rsidRPr="00FF00AB">
              <w:rPr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1847EC" w:rsidRDefault="00FD1294" w:rsidP="001847EC">
            <w:pPr>
              <w:snapToGrid w:val="0"/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3,</w:t>
            </w:r>
            <w:r w:rsidR="001847EC">
              <w:rPr>
                <w:sz w:val="20"/>
                <w:lang w:val="en-US"/>
              </w:rPr>
              <w:t>364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1,030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2,334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1847EC" w:rsidRDefault="001847EC" w:rsidP="001847EC">
            <w:pPr>
              <w:snapToGri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918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0,577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1,341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1847EC" w:rsidRDefault="001847EC" w:rsidP="001847EC">
            <w:pPr>
              <w:snapToGri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  <w:r>
              <w:rPr>
                <w:sz w:val="20"/>
              </w:rPr>
              <w:t>,</w:t>
            </w:r>
            <w:r>
              <w:rPr>
                <w:sz w:val="20"/>
                <w:lang w:val="en-US"/>
              </w:rPr>
              <w:t>821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0,247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0,574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0,339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0,339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1847EC" w:rsidRDefault="00FD1294" w:rsidP="001847EC">
            <w:pPr>
              <w:snapToGrid w:val="0"/>
              <w:jc w:val="both"/>
              <w:rPr>
                <w:sz w:val="20"/>
                <w:lang w:val="en-US"/>
              </w:rPr>
            </w:pPr>
            <w:r w:rsidRPr="00FF00AB">
              <w:rPr>
                <w:sz w:val="20"/>
              </w:rPr>
              <w:t>0,</w:t>
            </w:r>
            <w:r w:rsidR="001847EC">
              <w:rPr>
                <w:sz w:val="20"/>
                <w:lang w:val="en-US"/>
              </w:rPr>
              <w:t>286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0,206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0,080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9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Реализация проектов комплексного  обустройства площадок под компактную жилищную застройку  – всего, в том числе в разрезе сельских поселений:</w:t>
            </w: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4759E3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Реализации проектов местных инициатив граждан, проживающих на территории сельских поселений Ельниковского муниципального район</w:t>
            </w:r>
            <w:proofErr w:type="gramStart"/>
            <w:r w:rsidRPr="00FF00AB">
              <w:rPr>
                <w:b/>
                <w:sz w:val="20"/>
              </w:rPr>
              <w:t>а-</w:t>
            </w:r>
            <w:proofErr w:type="gramEnd"/>
            <w:r w:rsidRPr="00FF00AB">
              <w:rPr>
                <w:b/>
                <w:sz w:val="20"/>
              </w:rPr>
              <w:t xml:space="preserve"> всего, в том числе в разрезе сельских поселений:</w:t>
            </w: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1847EC" w:rsidRDefault="001847EC" w:rsidP="00DD3823">
            <w:pPr>
              <w:snapToGri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1847EC" w:rsidRDefault="001847EC" w:rsidP="000A4AC8">
            <w:pPr>
              <w:snapToGri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  <w:r w:rsidRPr="00FF00AB">
              <w:rPr>
                <w:sz w:val="20"/>
              </w:rPr>
              <w:t>0,</w:t>
            </w:r>
            <w:r>
              <w:rPr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0B76A4" w:rsidP="000A4AC8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B57E3C">
              <w:rPr>
                <w:b/>
                <w:sz w:val="20"/>
              </w:rPr>
              <w:t>Ельниковское</w:t>
            </w:r>
            <w:proofErr w:type="spellEnd"/>
            <w:r w:rsidRPr="00B57E3C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B57E3C">
              <w:rPr>
                <w:b/>
                <w:sz w:val="20"/>
              </w:rPr>
              <w:t>Объем финансирования – всего,</w:t>
            </w:r>
          </w:p>
          <w:p w:rsidR="00FD1294" w:rsidRPr="00B57E3C" w:rsidRDefault="00FD1294" w:rsidP="000A4AC8">
            <w:pPr>
              <w:ind w:right="-108"/>
              <w:rPr>
                <w:sz w:val="20"/>
              </w:rPr>
            </w:pPr>
            <w:r w:rsidRPr="00B57E3C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1847EC" w:rsidRDefault="001847EC" w:rsidP="000A4AC8">
            <w:pPr>
              <w:snapToGri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B57E3C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1847EC" w:rsidRDefault="001847EC" w:rsidP="000A4AC8">
            <w:pPr>
              <w:snapToGrid w:val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B57E3C" w:rsidRDefault="00FD1294" w:rsidP="000A4AC8">
            <w:pPr>
              <w:snapToGrid w:val="0"/>
              <w:jc w:val="both"/>
              <w:rPr>
                <w:sz w:val="20"/>
              </w:rPr>
            </w:pPr>
            <w:r w:rsidRPr="00B57E3C">
              <w:rPr>
                <w:sz w:val="20"/>
              </w:rPr>
              <w:t>0,15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  <w:r w:rsidRPr="00FF00AB">
              <w:rPr>
                <w:sz w:val="20"/>
              </w:rPr>
              <w:t>11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Реализации проектов (мероприятий) по поощрению и популяризации достижений в развитии сельских поселений Ельниковского муниципального района,</w:t>
            </w:r>
          </w:p>
          <w:p w:rsidR="00FD1294" w:rsidRPr="00FF00AB" w:rsidRDefault="00FD1294" w:rsidP="000A4AC8">
            <w:pPr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в том числе по проектам: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Итого по всем мероприятиям Программы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  <w:r w:rsidRPr="00FF00AB">
              <w:rPr>
                <w:b/>
                <w:sz w:val="20"/>
              </w:rPr>
              <w:t>Объем финансирования – всего,</w:t>
            </w:r>
          </w:p>
          <w:p w:rsidR="00FD1294" w:rsidRPr="00FF00AB" w:rsidRDefault="00FD1294" w:rsidP="000A4AC8">
            <w:pPr>
              <w:ind w:right="-108"/>
              <w:rPr>
                <w:sz w:val="20"/>
              </w:rPr>
            </w:pPr>
            <w:r w:rsidRPr="00FF00AB">
              <w:rPr>
                <w:sz w:val="20"/>
              </w:rPr>
              <w:t>в том числе за счет средств: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1432D1" w:rsidP="00384D59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145,</w:t>
            </w:r>
            <w:r w:rsidR="00384D59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42,1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47,3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46,93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384D59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8,84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573AA9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573AA9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FD1294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1432D1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70,414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20,3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22,964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22,86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4,29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1432D1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30,046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8,7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9,856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9,73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1,76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384D59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2,95</w:t>
            </w:r>
            <w:bookmarkStart w:id="0" w:name="_GoBack"/>
            <w:bookmarkEnd w:id="0"/>
            <w:r w:rsidR="005856C7">
              <w:rPr>
                <w:b/>
                <w:sz w:val="20"/>
              </w:rPr>
              <w:t>419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0,50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0,5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1,40419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384D5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="00384D59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rPr>
                <w:b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rPr>
                <w:b/>
                <w:sz w:val="20"/>
                <w:szCs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FD1294" w:rsidRPr="00FF00AB" w:rsidTr="000A4AC8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193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ind w:right="-108"/>
              <w:rPr>
                <w:b/>
                <w:i/>
                <w:sz w:val="20"/>
              </w:rPr>
            </w:pPr>
            <w:r w:rsidRPr="00FF00AB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5856C7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41,75581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12,6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13,98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12,93581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2,24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461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FD1294" w:rsidRPr="00FF00AB" w:rsidRDefault="00FD1294" w:rsidP="000A4AC8">
            <w:pPr>
              <w:snapToGrid w:val="0"/>
              <w:jc w:val="both"/>
              <w:rPr>
                <w:b/>
                <w:sz w:val="20"/>
              </w:rPr>
            </w:pPr>
          </w:p>
        </w:tc>
      </w:tr>
    </w:tbl>
    <w:p w:rsidR="000A4AC8" w:rsidRDefault="000A4AC8" w:rsidP="000A4AC8"/>
    <w:p w:rsidR="00095039" w:rsidRDefault="00095039" w:rsidP="00FF00AB">
      <w:pPr>
        <w:ind w:firstLine="840"/>
        <w:jc w:val="right"/>
      </w:pPr>
    </w:p>
    <w:sectPr w:rsidR="00095039" w:rsidSect="007C38D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975" w:rsidRDefault="00AF5975">
      <w:r>
        <w:separator/>
      </w:r>
    </w:p>
  </w:endnote>
  <w:endnote w:type="continuationSeparator" w:id="0">
    <w:p w:rsidR="00AF5975" w:rsidRDefault="00AF5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>
    <w:pPr>
      <w:pStyle w:val="a3"/>
      <w:jc w:val="right"/>
    </w:pPr>
    <w:r>
      <w:fldChar w:fldCharType="begin"/>
    </w:r>
    <w:r>
      <w:instrText xml:space="preserve"> PAGE </w:instrText>
    </w:r>
    <w:r>
      <w:fldChar w:fldCharType="separate"/>
    </w:r>
    <w:r w:rsidR="0044065B">
      <w:rPr>
        <w:noProof/>
      </w:rPr>
      <w:t>3</w:t>
    </w:r>
    <w:r>
      <w:fldChar w:fldCharType="end"/>
    </w:r>
  </w:p>
  <w:p w:rsidR="00E53233" w:rsidRDefault="00E5323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>
    <w:pPr>
      <w:pStyle w:val="a3"/>
      <w:jc w:val="right"/>
    </w:pPr>
    <w:r>
      <w:fldChar w:fldCharType="begin"/>
    </w:r>
    <w:r>
      <w:instrText xml:space="preserve"> PAGE </w:instrText>
    </w:r>
    <w:r>
      <w:fldChar w:fldCharType="separate"/>
    </w:r>
    <w:r w:rsidR="0044065B">
      <w:rPr>
        <w:noProof/>
      </w:rPr>
      <w:t>10</w:t>
    </w:r>
    <w:r>
      <w:fldChar w:fldCharType="end"/>
    </w:r>
  </w:p>
  <w:p w:rsidR="00E53233" w:rsidRDefault="00E53233">
    <w:pPr>
      <w:pStyle w:val="a3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>
    <w:pPr>
      <w:pStyle w:val="a3"/>
      <w:jc w:val="right"/>
    </w:pPr>
    <w:r>
      <w:fldChar w:fldCharType="begin"/>
    </w:r>
    <w:r>
      <w:instrText xml:space="preserve"> PAGE </w:instrText>
    </w:r>
    <w:r>
      <w:fldChar w:fldCharType="separate"/>
    </w:r>
    <w:r w:rsidR="0044065B">
      <w:rPr>
        <w:noProof/>
      </w:rPr>
      <w:t>15</w:t>
    </w:r>
    <w:r>
      <w:fldChar w:fldCharType="end"/>
    </w:r>
  </w:p>
  <w:p w:rsidR="00E53233" w:rsidRDefault="00E53233">
    <w:pPr>
      <w:pStyle w:val="a3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975" w:rsidRDefault="00AF5975">
      <w:r>
        <w:separator/>
      </w:r>
    </w:p>
  </w:footnote>
  <w:footnote w:type="continuationSeparator" w:id="0">
    <w:p w:rsidR="00AF5975" w:rsidRDefault="00AF5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33" w:rsidRDefault="00E532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upperRoman"/>
      <w:pStyle w:val="3"/>
      <w:lvlText w:val="%3."/>
      <w:lvlJc w:val="left"/>
      <w:pPr>
        <w:tabs>
          <w:tab w:val="num" w:pos="1485"/>
        </w:tabs>
        <w:ind w:left="1485" w:hanging="1125"/>
      </w:pPr>
    </w:lvl>
    <w:lvl w:ilvl="3">
      <w:start w:val="1"/>
      <w:numFmt w:val="upperRoman"/>
      <w:pStyle w:val="4"/>
      <w:lvlText w:val="%4."/>
      <w:lvlJc w:val="left"/>
      <w:pPr>
        <w:tabs>
          <w:tab w:val="num" w:pos="1485"/>
        </w:tabs>
        <w:ind w:left="1485" w:hanging="112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0E"/>
    <w:rsid w:val="00047476"/>
    <w:rsid w:val="00082EC1"/>
    <w:rsid w:val="00095039"/>
    <w:rsid w:val="000A4AC8"/>
    <w:rsid w:val="000B071C"/>
    <w:rsid w:val="000B76A4"/>
    <w:rsid w:val="000D4E64"/>
    <w:rsid w:val="000E0FAD"/>
    <w:rsid w:val="001030A7"/>
    <w:rsid w:val="001432D1"/>
    <w:rsid w:val="00147E38"/>
    <w:rsid w:val="0015771E"/>
    <w:rsid w:val="001847EC"/>
    <w:rsid w:val="001A0D8E"/>
    <w:rsid w:val="001B23A6"/>
    <w:rsid w:val="001D7A19"/>
    <w:rsid w:val="0022208E"/>
    <w:rsid w:val="00227EDB"/>
    <w:rsid w:val="00235C02"/>
    <w:rsid w:val="00267C41"/>
    <w:rsid w:val="002747A1"/>
    <w:rsid w:val="002949E0"/>
    <w:rsid w:val="002C61B2"/>
    <w:rsid w:val="002C78BA"/>
    <w:rsid w:val="003414DF"/>
    <w:rsid w:val="0036099F"/>
    <w:rsid w:val="00365CD2"/>
    <w:rsid w:val="00384D59"/>
    <w:rsid w:val="003E714B"/>
    <w:rsid w:val="003F42CB"/>
    <w:rsid w:val="003F4596"/>
    <w:rsid w:val="00404D58"/>
    <w:rsid w:val="004074BE"/>
    <w:rsid w:val="004201EB"/>
    <w:rsid w:val="00422083"/>
    <w:rsid w:val="00424895"/>
    <w:rsid w:val="004256BB"/>
    <w:rsid w:val="0044065B"/>
    <w:rsid w:val="00454E3E"/>
    <w:rsid w:val="00466627"/>
    <w:rsid w:val="0047237E"/>
    <w:rsid w:val="004759E3"/>
    <w:rsid w:val="0048793D"/>
    <w:rsid w:val="004B5B32"/>
    <w:rsid w:val="004F36FE"/>
    <w:rsid w:val="00557532"/>
    <w:rsid w:val="00573AA9"/>
    <w:rsid w:val="00582F24"/>
    <w:rsid w:val="005856C7"/>
    <w:rsid w:val="005F78C1"/>
    <w:rsid w:val="00662197"/>
    <w:rsid w:val="00673DDB"/>
    <w:rsid w:val="00694141"/>
    <w:rsid w:val="00696296"/>
    <w:rsid w:val="00722D8D"/>
    <w:rsid w:val="00747B52"/>
    <w:rsid w:val="0079793C"/>
    <w:rsid w:val="007B101A"/>
    <w:rsid w:val="007C38D4"/>
    <w:rsid w:val="007E4138"/>
    <w:rsid w:val="007F681F"/>
    <w:rsid w:val="00853FCA"/>
    <w:rsid w:val="00864B81"/>
    <w:rsid w:val="00881274"/>
    <w:rsid w:val="008B312F"/>
    <w:rsid w:val="008C4B0E"/>
    <w:rsid w:val="008C6794"/>
    <w:rsid w:val="00936ED6"/>
    <w:rsid w:val="00940629"/>
    <w:rsid w:val="009533FC"/>
    <w:rsid w:val="00972CA5"/>
    <w:rsid w:val="009D296C"/>
    <w:rsid w:val="009D4ADD"/>
    <w:rsid w:val="009E6A45"/>
    <w:rsid w:val="00A050C8"/>
    <w:rsid w:val="00A20B7F"/>
    <w:rsid w:val="00A37D86"/>
    <w:rsid w:val="00A47D32"/>
    <w:rsid w:val="00A6784D"/>
    <w:rsid w:val="00AB41BF"/>
    <w:rsid w:val="00AD45B3"/>
    <w:rsid w:val="00AE7A49"/>
    <w:rsid w:val="00AF208F"/>
    <w:rsid w:val="00AF5975"/>
    <w:rsid w:val="00B57E3C"/>
    <w:rsid w:val="00B9295F"/>
    <w:rsid w:val="00BA0A26"/>
    <w:rsid w:val="00BA535F"/>
    <w:rsid w:val="00BD364B"/>
    <w:rsid w:val="00BE3FB5"/>
    <w:rsid w:val="00C25D44"/>
    <w:rsid w:val="00C87E5A"/>
    <w:rsid w:val="00C91698"/>
    <w:rsid w:val="00C92CA3"/>
    <w:rsid w:val="00CB3A3E"/>
    <w:rsid w:val="00CD3488"/>
    <w:rsid w:val="00CE297D"/>
    <w:rsid w:val="00D23942"/>
    <w:rsid w:val="00D473BE"/>
    <w:rsid w:val="00DC690F"/>
    <w:rsid w:val="00DD2F52"/>
    <w:rsid w:val="00DD3823"/>
    <w:rsid w:val="00E14232"/>
    <w:rsid w:val="00E21D88"/>
    <w:rsid w:val="00E47FD4"/>
    <w:rsid w:val="00E53233"/>
    <w:rsid w:val="00E730B3"/>
    <w:rsid w:val="00E73C57"/>
    <w:rsid w:val="00E921A5"/>
    <w:rsid w:val="00EC18AA"/>
    <w:rsid w:val="00EE202D"/>
    <w:rsid w:val="00EF7348"/>
    <w:rsid w:val="00F060B8"/>
    <w:rsid w:val="00F14706"/>
    <w:rsid w:val="00F25FB7"/>
    <w:rsid w:val="00F30EA0"/>
    <w:rsid w:val="00F7274F"/>
    <w:rsid w:val="00F80CE2"/>
    <w:rsid w:val="00F869E0"/>
    <w:rsid w:val="00FA3228"/>
    <w:rsid w:val="00FC0CE1"/>
    <w:rsid w:val="00FD1294"/>
    <w:rsid w:val="00FF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F00AB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F00AB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00AB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C38D4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F00AB"/>
    <w:pPr>
      <w:keepNext/>
      <w:tabs>
        <w:tab w:val="left" w:pos="0"/>
      </w:tabs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FF00AB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FF00AB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F00AB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7C38D4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38D4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7C38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3">
    <w:name w:val="footer"/>
    <w:basedOn w:val="a"/>
    <w:link w:val="a4"/>
    <w:rsid w:val="007C38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7C38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FF00AB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F00AB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FF00AB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F00AB"/>
  </w:style>
  <w:style w:type="character" w:customStyle="1" w:styleId="WW8Num2z0">
    <w:name w:val="WW8Num2z0"/>
    <w:rsid w:val="00FF00AB"/>
    <w:rPr>
      <w:rFonts w:ascii="Symbol" w:hAnsi="Symbol"/>
    </w:rPr>
  </w:style>
  <w:style w:type="character" w:customStyle="1" w:styleId="WW8Num4z0">
    <w:name w:val="WW8Num4z0"/>
    <w:rsid w:val="00FF00AB"/>
    <w:rPr>
      <w:rFonts w:ascii="OpenSymbol" w:hAnsi="OpenSymbol"/>
    </w:rPr>
  </w:style>
  <w:style w:type="character" w:customStyle="1" w:styleId="Absatz-Standardschriftart">
    <w:name w:val="Absatz-Standardschriftart"/>
    <w:rsid w:val="00FF00AB"/>
  </w:style>
  <w:style w:type="character" w:customStyle="1" w:styleId="WW-Absatz-Standardschriftart">
    <w:name w:val="WW-Absatz-Standardschriftart"/>
    <w:rsid w:val="00FF00AB"/>
  </w:style>
  <w:style w:type="character" w:customStyle="1" w:styleId="WW-Absatz-Standardschriftart1">
    <w:name w:val="WW-Absatz-Standardschriftart1"/>
    <w:rsid w:val="00FF00AB"/>
  </w:style>
  <w:style w:type="character" w:customStyle="1" w:styleId="WW-Absatz-Standardschriftart11">
    <w:name w:val="WW-Absatz-Standardschriftart11"/>
    <w:rsid w:val="00FF00AB"/>
  </w:style>
  <w:style w:type="character" w:customStyle="1" w:styleId="WW-Absatz-Standardschriftart111">
    <w:name w:val="WW-Absatz-Standardschriftart111"/>
    <w:rsid w:val="00FF00AB"/>
  </w:style>
  <w:style w:type="character" w:customStyle="1" w:styleId="WW-Absatz-Standardschriftart1111">
    <w:name w:val="WW-Absatz-Standardschriftart1111"/>
    <w:rsid w:val="00FF00AB"/>
  </w:style>
  <w:style w:type="character" w:customStyle="1" w:styleId="WW-Absatz-Standardschriftart11111">
    <w:name w:val="WW-Absatz-Standardschriftart11111"/>
    <w:rsid w:val="00FF00AB"/>
  </w:style>
  <w:style w:type="character" w:customStyle="1" w:styleId="WW-Absatz-Standardschriftart111111">
    <w:name w:val="WW-Absatz-Standardschriftart111111"/>
    <w:rsid w:val="00FF00AB"/>
  </w:style>
  <w:style w:type="character" w:customStyle="1" w:styleId="WW-Absatz-Standardschriftart1111111">
    <w:name w:val="WW-Absatz-Standardschriftart1111111"/>
    <w:rsid w:val="00FF00AB"/>
  </w:style>
  <w:style w:type="character" w:customStyle="1" w:styleId="WW-Absatz-Standardschriftart11111111">
    <w:name w:val="WW-Absatz-Standardschriftart11111111"/>
    <w:rsid w:val="00FF00AB"/>
  </w:style>
  <w:style w:type="character" w:customStyle="1" w:styleId="WW-Absatz-Standardschriftart111111111">
    <w:name w:val="WW-Absatz-Standardschriftart111111111"/>
    <w:rsid w:val="00FF00AB"/>
  </w:style>
  <w:style w:type="character" w:customStyle="1" w:styleId="WW-Absatz-Standardschriftart1111111111">
    <w:name w:val="WW-Absatz-Standardschriftart1111111111"/>
    <w:rsid w:val="00FF00AB"/>
  </w:style>
  <w:style w:type="character" w:customStyle="1" w:styleId="WW-Absatz-Standardschriftart11111111111">
    <w:name w:val="WW-Absatz-Standardschriftart11111111111"/>
    <w:rsid w:val="00FF00AB"/>
  </w:style>
  <w:style w:type="character" w:customStyle="1" w:styleId="WW-Absatz-Standardschriftart111111111111">
    <w:name w:val="WW-Absatz-Standardschriftart111111111111"/>
    <w:rsid w:val="00FF00AB"/>
  </w:style>
  <w:style w:type="character" w:customStyle="1" w:styleId="WW-Absatz-Standardschriftart1111111111111">
    <w:name w:val="WW-Absatz-Standardschriftart1111111111111"/>
    <w:rsid w:val="00FF00AB"/>
  </w:style>
  <w:style w:type="character" w:customStyle="1" w:styleId="WW-Absatz-Standardschriftart11111111111111">
    <w:name w:val="WW-Absatz-Standardschriftart11111111111111"/>
    <w:rsid w:val="00FF00AB"/>
  </w:style>
  <w:style w:type="character" w:customStyle="1" w:styleId="WW-Absatz-Standardschriftart111111111111111">
    <w:name w:val="WW-Absatz-Standardschriftart111111111111111"/>
    <w:rsid w:val="00FF00AB"/>
  </w:style>
  <w:style w:type="character" w:customStyle="1" w:styleId="WW-Absatz-Standardschriftart1111111111111111">
    <w:name w:val="WW-Absatz-Standardschriftart1111111111111111"/>
    <w:rsid w:val="00FF00AB"/>
  </w:style>
  <w:style w:type="character" w:customStyle="1" w:styleId="WW-Absatz-Standardschriftart11111111111111111">
    <w:name w:val="WW-Absatz-Standardschriftart11111111111111111"/>
    <w:rsid w:val="00FF00AB"/>
  </w:style>
  <w:style w:type="character" w:customStyle="1" w:styleId="WW-Absatz-Standardschriftart111111111111111111">
    <w:name w:val="WW-Absatz-Standardschriftart111111111111111111"/>
    <w:rsid w:val="00FF00AB"/>
  </w:style>
  <w:style w:type="character" w:customStyle="1" w:styleId="WW-Absatz-Standardschriftart1111111111111111111">
    <w:name w:val="WW-Absatz-Standardschriftart1111111111111111111"/>
    <w:rsid w:val="00FF00AB"/>
  </w:style>
  <w:style w:type="character" w:customStyle="1" w:styleId="WW-Absatz-Standardschriftart11111111111111111111">
    <w:name w:val="WW-Absatz-Standardschriftart11111111111111111111"/>
    <w:rsid w:val="00FF00AB"/>
  </w:style>
  <w:style w:type="character" w:customStyle="1" w:styleId="WW-Absatz-Standardschriftart111111111111111111111">
    <w:name w:val="WW-Absatz-Standardschriftart111111111111111111111"/>
    <w:rsid w:val="00FF00AB"/>
  </w:style>
  <w:style w:type="character" w:customStyle="1" w:styleId="WW-Absatz-Standardschriftart1111111111111111111111">
    <w:name w:val="WW-Absatz-Standardschriftart1111111111111111111111"/>
    <w:rsid w:val="00FF00AB"/>
  </w:style>
  <w:style w:type="character" w:customStyle="1" w:styleId="WW-Absatz-Standardschriftart11111111111111111111111">
    <w:name w:val="WW-Absatz-Standardschriftart11111111111111111111111"/>
    <w:rsid w:val="00FF00AB"/>
  </w:style>
  <w:style w:type="character" w:customStyle="1" w:styleId="WW-Absatz-Standardschriftart111111111111111111111111">
    <w:name w:val="WW-Absatz-Standardschriftart111111111111111111111111"/>
    <w:rsid w:val="00FF00AB"/>
  </w:style>
  <w:style w:type="character" w:customStyle="1" w:styleId="WW-Absatz-Standardschriftart1111111111111111111111111">
    <w:name w:val="WW-Absatz-Standardschriftart1111111111111111111111111"/>
    <w:rsid w:val="00FF00AB"/>
  </w:style>
  <w:style w:type="character" w:customStyle="1" w:styleId="WW-Absatz-Standardschriftart11111111111111111111111111">
    <w:name w:val="WW-Absatz-Standardschriftart11111111111111111111111111"/>
    <w:rsid w:val="00FF00AB"/>
  </w:style>
  <w:style w:type="character" w:customStyle="1" w:styleId="WW8Num5z0">
    <w:name w:val="WW8Num5z0"/>
    <w:rsid w:val="00FF00AB"/>
    <w:rPr>
      <w:rFonts w:ascii="Symbol" w:hAnsi="Symbol"/>
    </w:rPr>
  </w:style>
  <w:style w:type="character" w:customStyle="1" w:styleId="WW8Num6z0">
    <w:name w:val="WW8Num6z0"/>
    <w:rsid w:val="00FF00AB"/>
    <w:rPr>
      <w:rFonts w:ascii="Symbol" w:hAnsi="Symbol"/>
    </w:rPr>
  </w:style>
  <w:style w:type="character" w:customStyle="1" w:styleId="WW8Num7z0">
    <w:name w:val="WW8Num7z0"/>
    <w:rsid w:val="00FF00AB"/>
    <w:rPr>
      <w:rFonts w:ascii="Symbol" w:hAnsi="Symbol"/>
    </w:rPr>
  </w:style>
  <w:style w:type="character" w:customStyle="1" w:styleId="WW8Num8z0">
    <w:name w:val="WW8Num8z0"/>
    <w:rsid w:val="00FF00AB"/>
    <w:rPr>
      <w:rFonts w:ascii="Symbol" w:hAnsi="Symbol"/>
    </w:rPr>
  </w:style>
  <w:style w:type="character" w:customStyle="1" w:styleId="WW8Num10z0">
    <w:name w:val="WW8Num10z0"/>
    <w:rsid w:val="00FF00AB"/>
    <w:rPr>
      <w:rFonts w:ascii="Symbol" w:hAnsi="Symbol"/>
    </w:rPr>
  </w:style>
  <w:style w:type="character" w:customStyle="1" w:styleId="12">
    <w:name w:val="Основной шрифт абзаца1"/>
    <w:rsid w:val="00FF00AB"/>
  </w:style>
  <w:style w:type="character" w:styleId="a7">
    <w:name w:val="line number"/>
    <w:basedOn w:val="12"/>
    <w:rsid w:val="00FF00AB"/>
  </w:style>
  <w:style w:type="character" w:styleId="a8">
    <w:name w:val="page number"/>
    <w:basedOn w:val="12"/>
    <w:rsid w:val="00FF00AB"/>
  </w:style>
  <w:style w:type="character" w:customStyle="1" w:styleId="13">
    <w:name w:val="Знак примечания1"/>
    <w:rsid w:val="00FF00AB"/>
    <w:rPr>
      <w:sz w:val="16"/>
      <w:szCs w:val="16"/>
    </w:rPr>
  </w:style>
  <w:style w:type="character" w:customStyle="1" w:styleId="a9">
    <w:name w:val="Знак Знак"/>
    <w:rsid w:val="00FF00AB"/>
    <w:rPr>
      <w:sz w:val="28"/>
      <w:szCs w:val="24"/>
      <w:lang w:val="ru-RU" w:eastAsia="ar-SA" w:bidi="ar-SA"/>
    </w:rPr>
  </w:style>
  <w:style w:type="paragraph" w:customStyle="1" w:styleId="aa">
    <w:name w:val="Заголовок"/>
    <w:basedOn w:val="a"/>
    <w:next w:val="ab"/>
    <w:rsid w:val="00FF00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link w:val="ac"/>
    <w:rsid w:val="00FF00AB"/>
    <w:pPr>
      <w:jc w:val="center"/>
    </w:pPr>
    <w:rPr>
      <w:rFonts w:ascii="Arial Black" w:hAnsi="Arial Black"/>
      <w:b/>
      <w:sz w:val="40"/>
    </w:rPr>
  </w:style>
  <w:style w:type="character" w:customStyle="1" w:styleId="ac">
    <w:name w:val="Основной текст Знак"/>
    <w:basedOn w:val="a0"/>
    <w:link w:val="ab"/>
    <w:rsid w:val="00FF00AB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d">
    <w:name w:val="List"/>
    <w:basedOn w:val="ab"/>
    <w:rsid w:val="00FF00AB"/>
    <w:rPr>
      <w:rFonts w:ascii="Arial" w:hAnsi="Arial" w:cs="Mangal"/>
    </w:rPr>
  </w:style>
  <w:style w:type="paragraph" w:customStyle="1" w:styleId="14">
    <w:name w:val="Название1"/>
    <w:basedOn w:val="a"/>
    <w:rsid w:val="00FF00A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rsid w:val="00FF00AB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6">
    <w:name w:val="Текст примечания1"/>
    <w:basedOn w:val="a"/>
    <w:rsid w:val="00FF00AB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FF00A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F00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6"/>
    <w:next w:val="16"/>
    <w:link w:val="af1"/>
    <w:rsid w:val="00FF00AB"/>
    <w:rPr>
      <w:b/>
      <w:bCs/>
    </w:rPr>
  </w:style>
  <w:style w:type="character" w:customStyle="1" w:styleId="af1">
    <w:name w:val="Тема примечания Знак"/>
    <w:basedOn w:val="af"/>
    <w:link w:val="af0"/>
    <w:rsid w:val="00FF00A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FF00AB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FF00AB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FF00AB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21"/>
    <w:basedOn w:val="a"/>
    <w:rsid w:val="00FF00AB"/>
    <w:pPr>
      <w:spacing w:line="360" w:lineRule="auto"/>
    </w:pPr>
    <w:rPr>
      <w:sz w:val="28"/>
    </w:rPr>
  </w:style>
  <w:style w:type="paragraph" w:customStyle="1" w:styleId="21">
    <w:name w:val="Маркированный список 21"/>
    <w:basedOn w:val="a"/>
    <w:rsid w:val="00FF00AB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FF00AB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FF00AB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FF00AB"/>
    <w:pPr>
      <w:spacing w:after="120" w:line="480" w:lineRule="auto"/>
      <w:ind w:left="283"/>
    </w:pPr>
  </w:style>
  <w:style w:type="paragraph" w:customStyle="1" w:styleId="ConsPlusNonformat">
    <w:name w:val="ConsPlusNonformat"/>
    <w:rsid w:val="00FF00A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FF00AB"/>
    <w:pPr>
      <w:spacing w:before="100" w:after="100"/>
    </w:pPr>
  </w:style>
  <w:style w:type="paragraph" w:customStyle="1" w:styleId="af7">
    <w:name w:val="Содержимое таблицы"/>
    <w:basedOn w:val="a"/>
    <w:rsid w:val="00FF00AB"/>
    <w:pPr>
      <w:suppressLineNumbers/>
    </w:pPr>
  </w:style>
  <w:style w:type="paragraph" w:customStyle="1" w:styleId="af8">
    <w:name w:val="Заголовок таблицы"/>
    <w:basedOn w:val="af7"/>
    <w:rsid w:val="00FF00AB"/>
    <w:pPr>
      <w:jc w:val="center"/>
    </w:pPr>
    <w:rPr>
      <w:b/>
      <w:bCs/>
    </w:rPr>
  </w:style>
  <w:style w:type="paragraph" w:customStyle="1" w:styleId="af9">
    <w:name w:val="Содержимое врезки"/>
    <w:basedOn w:val="ab"/>
    <w:rsid w:val="00FF0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F00AB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F00AB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00AB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C38D4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F00AB"/>
    <w:pPr>
      <w:keepNext/>
      <w:tabs>
        <w:tab w:val="left" w:pos="0"/>
      </w:tabs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FF00AB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FF00AB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F00AB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7C38D4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38D4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7C38D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3">
    <w:name w:val="footer"/>
    <w:basedOn w:val="a"/>
    <w:link w:val="a4"/>
    <w:rsid w:val="007C38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7C38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C38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FF00AB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F00AB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FF00AB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FF00A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F00AB"/>
  </w:style>
  <w:style w:type="character" w:customStyle="1" w:styleId="WW8Num2z0">
    <w:name w:val="WW8Num2z0"/>
    <w:rsid w:val="00FF00AB"/>
    <w:rPr>
      <w:rFonts w:ascii="Symbol" w:hAnsi="Symbol"/>
    </w:rPr>
  </w:style>
  <w:style w:type="character" w:customStyle="1" w:styleId="WW8Num4z0">
    <w:name w:val="WW8Num4z0"/>
    <w:rsid w:val="00FF00AB"/>
    <w:rPr>
      <w:rFonts w:ascii="OpenSymbol" w:hAnsi="OpenSymbol"/>
    </w:rPr>
  </w:style>
  <w:style w:type="character" w:customStyle="1" w:styleId="Absatz-Standardschriftart">
    <w:name w:val="Absatz-Standardschriftart"/>
    <w:rsid w:val="00FF00AB"/>
  </w:style>
  <w:style w:type="character" w:customStyle="1" w:styleId="WW-Absatz-Standardschriftart">
    <w:name w:val="WW-Absatz-Standardschriftart"/>
    <w:rsid w:val="00FF00AB"/>
  </w:style>
  <w:style w:type="character" w:customStyle="1" w:styleId="WW-Absatz-Standardschriftart1">
    <w:name w:val="WW-Absatz-Standardschriftart1"/>
    <w:rsid w:val="00FF00AB"/>
  </w:style>
  <w:style w:type="character" w:customStyle="1" w:styleId="WW-Absatz-Standardschriftart11">
    <w:name w:val="WW-Absatz-Standardschriftart11"/>
    <w:rsid w:val="00FF00AB"/>
  </w:style>
  <w:style w:type="character" w:customStyle="1" w:styleId="WW-Absatz-Standardschriftart111">
    <w:name w:val="WW-Absatz-Standardschriftart111"/>
    <w:rsid w:val="00FF00AB"/>
  </w:style>
  <w:style w:type="character" w:customStyle="1" w:styleId="WW-Absatz-Standardschriftart1111">
    <w:name w:val="WW-Absatz-Standardschriftart1111"/>
    <w:rsid w:val="00FF00AB"/>
  </w:style>
  <w:style w:type="character" w:customStyle="1" w:styleId="WW-Absatz-Standardschriftart11111">
    <w:name w:val="WW-Absatz-Standardschriftart11111"/>
    <w:rsid w:val="00FF00AB"/>
  </w:style>
  <w:style w:type="character" w:customStyle="1" w:styleId="WW-Absatz-Standardschriftart111111">
    <w:name w:val="WW-Absatz-Standardschriftart111111"/>
    <w:rsid w:val="00FF00AB"/>
  </w:style>
  <w:style w:type="character" w:customStyle="1" w:styleId="WW-Absatz-Standardschriftart1111111">
    <w:name w:val="WW-Absatz-Standardschriftart1111111"/>
    <w:rsid w:val="00FF00AB"/>
  </w:style>
  <w:style w:type="character" w:customStyle="1" w:styleId="WW-Absatz-Standardschriftart11111111">
    <w:name w:val="WW-Absatz-Standardschriftart11111111"/>
    <w:rsid w:val="00FF00AB"/>
  </w:style>
  <w:style w:type="character" w:customStyle="1" w:styleId="WW-Absatz-Standardschriftart111111111">
    <w:name w:val="WW-Absatz-Standardschriftart111111111"/>
    <w:rsid w:val="00FF00AB"/>
  </w:style>
  <w:style w:type="character" w:customStyle="1" w:styleId="WW-Absatz-Standardschriftart1111111111">
    <w:name w:val="WW-Absatz-Standardschriftart1111111111"/>
    <w:rsid w:val="00FF00AB"/>
  </w:style>
  <w:style w:type="character" w:customStyle="1" w:styleId="WW-Absatz-Standardschriftart11111111111">
    <w:name w:val="WW-Absatz-Standardschriftart11111111111"/>
    <w:rsid w:val="00FF00AB"/>
  </w:style>
  <w:style w:type="character" w:customStyle="1" w:styleId="WW-Absatz-Standardschriftart111111111111">
    <w:name w:val="WW-Absatz-Standardschriftart111111111111"/>
    <w:rsid w:val="00FF00AB"/>
  </w:style>
  <w:style w:type="character" w:customStyle="1" w:styleId="WW-Absatz-Standardschriftart1111111111111">
    <w:name w:val="WW-Absatz-Standardschriftart1111111111111"/>
    <w:rsid w:val="00FF00AB"/>
  </w:style>
  <w:style w:type="character" w:customStyle="1" w:styleId="WW-Absatz-Standardschriftart11111111111111">
    <w:name w:val="WW-Absatz-Standardschriftart11111111111111"/>
    <w:rsid w:val="00FF00AB"/>
  </w:style>
  <w:style w:type="character" w:customStyle="1" w:styleId="WW-Absatz-Standardschriftart111111111111111">
    <w:name w:val="WW-Absatz-Standardschriftart111111111111111"/>
    <w:rsid w:val="00FF00AB"/>
  </w:style>
  <w:style w:type="character" w:customStyle="1" w:styleId="WW-Absatz-Standardschriftart1111111111111111">
    <w:name w:val="WW-Absatz-Standardschriftart1111111111111111"/>
    <w:rsid w:val="00FF00AB"/>
  </w:style>
  <w:style w:type="character" w:customStyle="1" w:styleId="WW-Absatz-Standardschriftart11111111111111111">
    <w:name w:val="WW-Absatz-Standardschriftart11111111111111111"/>
    <w:rsid w:val="00FF00AB"/>
  </w:style>
  <w:style w:type="character" w:customStyle="1" w:styleId="WW-Absatz-Standardschriftart111111111111111111">
    <w:name w:val="WW-Absatz-Standardschriftart111111111111111111"/>
    <w:rsid w:val="00FF00AB"/>
  </w:style>
  <w:style w:type="character" w:customStyle="1" w:styleId="WW-Absatz-Standardschriftart1111111111111111111">
    <w:name w:val="WW-Absatz-Standardschriftart1111111111111111111"/>
    <w:rsid w:val="00FF00AB"/>
  </w:style>
  <w:style w:type="character" w:customStyle="1" w:styleId="WW-Absatz-Standardschriftart11111111111111111111">
    <w:name w:val="WW-Absatz-Standardschriftart11111111111111111111"/>
    <w:rsid w:val="00FF00AB"/>
  </w:style>
  <w:style w:type="character" w:customStyle="1" w:styleId="WW-Absatz-Standardschriftart111111111111111111111">
    <w:name w:val="WW-Absatz-Standardschriftart111111111111111111111"/>
    <w:rsid w:val="00FF00AB"/>
  </w:style>
  <w:style w:type="character" w:customStyle="1" w:styleId="WW-Absatz-Standardschriftart1111111111111111111111">
    <w:name w:val="WW-Absatz-Standardschriftart1111111111111111111111"/>
    <w:rsid w:val="00FF00AB"/>
  </w:style>
  <w:style w:type="character" w:customStyle="1" w:styleId="WW-Absatz-Standardschriftart11111111111111111111111">
    <w:name w:val="WW-Absatz-Standardschriftart11111111111111111111111"/>
    <w:rsid w:val="00FF00AB"/>
  </w:style>
  <w:style w:type="character" w:customStyle="1" w:styleId="WW-Absatz-Standardschriftart111111111111111111111111">
    <w:name w:val="WW-Absatz-Standardschriftart111111111111111111111111"/>
    <w:rsid w:val="00FF00AB"/>
  </w:style>
  <w:style w:type="character" w:customStyle="1" w:styleId="WW-Absatz-Standardschriftart1111111111111111111111111">
    <w:name w:val="WW-Absatz-Standardschriftart1111111111111111111111111"/>
    <w:rsid w:val="00FF00AB"/>
  </w:style>
  <w:style w:type="character" w:customStyle="1" w:styleId="WW-Absatz-Standardschriftart11111111111111111111111111">
    <w:name w:val="WW-Absatz-Standardschriftart11111111111111111111111111"/>
    <w:rsid w:val="00FF00AB"/>
  </w:style>
  <w:style w:type="character" w:customStyle="1" w:styleId="WW8Num5z0">
    <w:name w:val="WW8Num5z0"/>
    <w:rsid w:val="00FF00AB"/>
    <w:rPr>
      <w:rFonts w:ascii="Symbol" w:hAnsi="Symbol"/>
    </w:rPr>
  </w:style>
  <w:style w:type="character" w:customStyle="1" w:styleId="WW8Num6z0">
    <w:name w:val="WW8Num6z0"/>
    <w:rsid w:val="00FF00AB"/>
    <w:rPr>
      <w:rFonts w:ascii="Symbol" w:hAnsi="Symbol"/>
    </w:rPr>
  </w:style>
  <w:style w:type="character" w:customStyle="1" w:styleId="WW8Num7z0">
    <w:name w:val="WW8Num7z0"/>
    <w:rsid w:val="00FF00AB"/>
    <w:rPr>
      <w:rFonts w:ascii="Symbol" w:hAnsi="Symbol"/>
    </w:rPr>
  </w:style>
  <w:style w:type="character" w:customStyle="1" w:styleId="WW8Num8z0">
    <w:name w:val="WW8Num8z0"/>
    <w:rsid w:val="00FF00AB"/>
    <w:rPr>
      <w:rFonts w:ascii="Symbol" w:hAnsi="Symbol"/>
    </w:rPr>
  </w:style>
  <w:style w:type="character" w:customStyle="1" w:styleId="WW8Num10z0">
    <w:name w:val="WW8Num10z0"/>
    <w:rsid w:val="00FF00AB"/>
    <w:rPr>
      <w:rFonts w:ascii="Symbol" w:hAnsi="Symbol"/>
    </w:rPr>
  </w:style>
  <w:style w:type="character" w:customStyle="1" w:styleId="12">
    <w:name w:val="Основной шрифт абзаца1"/>
    <w:rsid w:val="00FF00AB"/>
  </w:style>
  <w:style w:type="character" w:styleId="a7">
    <w:name w:val="line number"/>
    <w:basedOn w:val="12"/>
    <w:rsid w:val="00FF00AB"/>
  </w:style>
  <w:style w:type="character" w:styleId="a8">
    <w:name w:val="page number"/>
    <w:basedOn w:val="12"/>
    <w:rsid w:val="00FF00AB"/>
  </w:style>
  <w:style w:type="character" w:customStyle="1" w:styleId="13">
    <w:name w:val="Знак примечания1"/>
    <w:rsid w:val="00FF00AB"/>
    <w:rPr>
      <w:sz w:val="16"/>
      <w:szCs w:val="16"/>
    </w:rPr>
  </w:style>
  <w:style w:type="character" w:customStyle="1" w:styleId="a9">
    <w:name w:val="Знак Знак"/>
    <w:rsid w:val="00FF00AB"/>
    <w:rPr>
      <w:sz w:val="28"/>
      <w:szCs w:val="24"/>
      <w:lang w:val="ru-RU" w:eastAsia="ar-SA" w:bidi="ar-SA"/>
    </w:rPr>
  </w:style>
  <w:style w:type="paragraph" w:customStyle="1" w:styleId="aa">
    <w:name w:val="Заголовок"/>
    <w:basedOn w:val="a"/>
    <w:next w:val="ab"/>
    <w:rsid w:val="00FF00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link w:val="ac"/>
    <w:rsid w:val="00FF00AB"/>
    <w:pPr>
      <w:jc w:val="center"/>
    </w:pPr>
    <w:rPr>
      <w:rFonts w:ascii="Arial Black" w:hAnsi="Arial Black"/>
      <w:b/>
      <w:sz w:val="40"/>
    </w:rPr>
  </w:style>
  <w:style w:type="character" w:customStyle="1" w:styleId="ac">
    <w:name w:val="Основной текст Знак"/>
    <w:basedOn w:val="a0"/>
    <w:link w:val="ab"/>
    <w:rsid w:val="00FF00AB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d">
    <w:name w:val="List"/>
    <w:basedOn w:val="ab"/>
    <w:rsid w:val="00FF00AB"/>
    <w:rPr>
      <w:rFonts w:ascii="Arial" w:hAnsi="Arial" w:cs="Mangal"/>
    </w:rPr>
  </w:style>
  <w:style w:type="paragraph" w:customStyle="1" w:styleId="14">
    <w:name w:val="Название1"/>
    <w:basedOn w:val="a"/>
    <w:rsid w:val="00FF00A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rsid w:val="00FF00AB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FF00AB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6">
    <w:name w:val="Текст примечания1"/>
    <w:basedOn w:val="a"/>
    <w:rsid w:val="00FF00AB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FF00A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F00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6"/>
    <w:next w:val="16"/>
    <w:link w:val="af1"/>
    <w:rsid w:val="00FF00AB"/>
    <w:rPr>
      <w:b/>
      <w:bCs/>
    </w:rPr>
  </w:style>
  <w:style w:type="character" w:customStyle="1" w:styleId="af1">
    <w:name w:val="Тема примечания Знак"/>
    <w:basedOn w:val="af"/>
    <w:link w:val="af0"/>
    <w:rsid w:val="00FF00A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FF00AB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FF00AB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FF00AB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FF00A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21"/>
    <w:basedOn w:val="a"/>
    <w:rsid w:val="00FF00AB"/>
    <w:pPr>
      <w:spacing w:line="360" w:lineRule="auto"/>
    </w:pPr>
    <w:rPr>
      <w:sz w:val="28"/>
    </w:rPr>
  </w:style>
  <w:style w:type="paragraph" w:customStyle="1" w:styleId="21">
    <w:name w:val="Маркированный список 21"/>
    <w:basedOn w:val="a"/>
    <w:rsid w:val="00FF00AB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FF00AB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FF00AB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FF00AB"/>
    <w:pPr>
      <w:spacing w:after="120" w:line="480" w:lineRule="auto"/>
      <w:ind w:left="283"/>
    </w:pPr>
  </w:style>
  <w:style w:type="paragraph" w:customStyle="1" w:styleId="ConsPlusNonformat">
    <w:name w:val="ConsPlusNonformat"/>
    <w:rsid w:val="00FF00A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FF00AB"/>
    <w:pPr>
      <w:spacing w:before="100" w:after="100"/>
    </w:pPr>
  </w:style>
  <w:style w:type="paragraph" w:customStyle="1" w:styleId="af7">
    <w:name w:val="Содержимое таблицы"/>
    <w:basedOn w:val="a"/>
    <w:rsid w:val="00FF00AB"/>
    <w:pPr>
      <w:suppressLineNumbers/>
    </w:pPr>
  </w:style>
  <w:style w:type="paragraph" w:customStyle="1" w:styleId="af8">
    <w:name w:val="Заголовок таблицы"/>
    <w:basedOn w:val="af7"/>
    <w:rsid w:val="00FF00AB"/>
    <w:pPr>
      <w:jc w:val="center"/>
    </w:pPr>
    <w:rPr>
      <w:b/>
      <w:bCs/>
    </w:rPr>
  </w:style>
  <w:style w:type="paragraph" w:customStyle="1" w:styleId="af9">
    <w:name w:val="Содержимое врезки"/>
    <w:basedOn w:val="ab"/>
    <w:rsid w:val="00FF0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3523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Шура</dc:creator>
  <cp:keywords/>
  <dc:description/>
  <cp:lastModifiedBy>Шура</cp:lastModifiedBy>
  <cp:revision>50</cp:revision>
  <cp:lastPrinted>2017-04-20T12:35:00Z</cp:lastPrinted>
  <dcterms:created xsi:type="dcterms:W3CDTF">2016-03-11T06:24:00Z</dcterms:created>
  <dcterms:modified xsi:type="dcterms:W3CDTF">2017-04-20T12:36:00Z</dcterms:modified>
</cp:coreProperties>
</file>